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381" w:rsidRPr="00BF6899" w:rsidRDefault="00BF6899" w:rsidP="00BF6899">
      <w:bookmarkStart w:id="0" w:name="_Toc398103196"/>
      <w:r>
        <w:t xml:space="preserve">                                                 </w:t>
      </w:r>
      <w:r w:rsidR="001A6E13">
        <w:rPr>
          <w:b/>
        </w:rPr>
        <w:t>Пояснительная записка</w:t>
      </w:r>
      <w:bookmarkEnd w:id="0"/>
    </w:p>
    <w:p w:rsidR="001A6E13" w:rsidRPr="008E7468" w:rsidRDefault="001A6E13" w:rsidP="001A6E13">
      <w:pPr>
        <w:widowControl w:val="0"/>
        <w:shd w:val="clear" w:color="auto" w:fill="FFFFFF"/>
        <w:suppressAutoHyphens/>
        <w:autoSpaceDE w:val="0"/>
        <w:spacing w:before="120"/>
        <w:ind w:left="5" w:right="48" w:firstLine="586"/>
        <w:jc w:val="both"/>
        <w:rPr>
          <w:spacing w:val="-5"/>
          <w:lang w:eastAsia="ar-SA"/>
        </w:rPr>
      </w:pPr>
      <w:r w:rsidRPr="008E7468">
        <w:rPr>
          <w:spacing w:val="-5"/>
          <w:lang w:eastAsia="ar-SA"/>
        </w:rPr>
        <w:t>Р</w:t>
      </w:r>
      <w:r>
        <w:rPr>
          <w:spacing w:val="-5"/>
          <w:lang w:eastAsia="ar-SA"/>
        </w:rPr>
        <w:t>абочая программа по музыке для 6</w:t>
      </w:r>
      <w:r w:rsidRPr="008E7468">
        <w:rPr>
          <w:spacing w:val="-5"/>
          <w:lang w:eastAsia="ar-SA"/>
        </w:rPr>
        <w:t xml:space="preserve"> класса составлена в соответствии с Федеральным ба</w:t>
      </w:r>
      <w:r w:rsidRPr="008E7468">
        <w:rPr>
          <w:spacing w:val="-5"/>
          <w:lang w:eastAsia="ar-SA"/>
        </w:rPr>
        <w:softHyphen/>
      </w:r>
      <w:r w:rsidRPr="008E7468">
        <w:rPr>
          <w:spacing w:val="-3"/>
          <w:lang w:eastAsia="ar-SA"/>
        </w:rPr>
        <w:t>зисным планом, Примерной программой общего образования по музыке и содержанием про</w:t>
      </w:r>
      <w:r w:rsidRPr="008E7468">
        <w:rPr>
          <w:spacing w:val="-3"/>
          <w:lang w:eastAsia="ar-SA"/>
        </w:rPr>
        <w:softHyphen/>
      </w:r>
      <w:r w:rsidRPr="008E7468">
        <w:rPr>
          <w:spacing w:val="-5"/>
          <w:lang w:eastAsia="ar-SA"/>
        </w:rPr>
        <w:t>граммы «Музыка. 57 классы» авторов Г. П. Сергеевой, Е. Д. Критской, рекомендованной Мин</w:t>
      </w:r>
      <w:r w:rsidRPr="008E7468">
        <w:rPr>
          <w:lang w:eastAsia="ar-SA"/>
        </w:rPr>
        <w:t>обрнауки РФ (М.: Просвещение, 2013) в соответствии с ФГОС 2 поколения</w:t>
      </w:r>
      <w:r>
        <w:rPr>
          <w:lang w:eastAsia="ar-SA"/>
        </w:rPr>
        <w:t xml:space="preserve"> для учащихся 6 класса ГБОУ СОШ с.Сырейка</w:t>
      </w:r>
      <w:r w:rsidRPr="008E7468">
        <w:rPr>
          <w:lang w:eastAsia="ar-SA"/>
        </w:rPr>
        <w:t>.</w:t>
      </w:r>
    </w:p>
    <w:p w:rsidR="001A6E13" w:rsidRPr="008E7468" w:rsidRDefault="001A6E13" w:rsidP="001A6E13">
      <w:pPr>
        <w:widowControl w:val="0"/>
        <w:shd w:val="clear" w:color="auto" w:fill="FFFFFF"/>
        <w:suppressAutoHyphens/>
        <w:autoSpaceDE w:val="0"/>
        <w:spacing w:before="10"/>
        <w:ind w:right="48" w:firstLine="576"/>
        <w:jc w:val="both"/>
        <w:rPr>
          <w:spacing w:val="-5"/>
          <w:lang w:eastAsia="ar-SA"/>
        </w:rPr>
      </w:pPr>
      <w:r w:rsidRPr="008E7468">
        <w:rPr>
          <w:spacing w:val="-5"/>
          <w:lang w:eastAsia="ar-SA"/>
        </w:rPr>
        <w:t xml:space="preserve">Данная рабочая программа обеспечена учебнометодическим комплектом, включающим: </w:t>
      </w:r>
      <w:r w:rsidRPr="008E7468">
        <w:rPr>
          <w:spacing w:val="-4"/>
          <w:lang w:eastAsia="ar-SA"/>
        </w:rPr>
        <w:t>учебник, творческую тетрадь, нотную хрестоматию и фонохрестоматию музыкального мате</w:t>
      </w:r>
      <w:r w:rsidRPr="008E7468">
        <w:rPr>
          <w:spacing w:val="-4"/>
          <w:lang w:eastAsia="ar-SA"/>
        </w:rPr>
        <w:softHyphen/>
      </w:r>
      <w:r w:rsidRPr="008E7468">
        <w:rPr>
          <w:lang w:eastAsia="ar-SA"/>
        </w:rPr>
        <w:t>риала, методические пособия и вспомогательную литературу.</w:t>
      </w:r>
    </w:p>
    <w:p w:rsidR="001A6E13" w:rsidRPr="008E7468" w:rsidRDefault="001A6E13" w:rsidP="001A6E13">
      <w:pPr>
        <w:widowControl w:val="0"/>
        <w:shd w:val="clear" w:color="auto" w:fill="FFFFFF"/>
        <w:suppressAutoHyphens/>
        <w:autoSpaceDE w:val="0"/>
        <w:spacing w:before="10"/>
        <w:ind w:left="14" w:right="48" w:firstLine="576"/>
        <w:jc w:val="both"/>
        <w:rPr>
          <w:b/>
          <w:lang w:eastAsia="ar-SA"/>
        </w:rPr>
      </w:pPr>
      <w:r w:rsidRPr="008E7468">
        <w:rPr>
          <w:spacing w:val="-5"/>
          <w:lang w:eastAsia="ar-SA"/>
        </w:rPr>
        <w:t xml:space="preserve">Рабочая программа конкретизирует содержание предметных разделов образовательного </w:t>
      </w:r>
      <w:r w:rsidRPr="008E7468">
        <w:rPr>
          <w:spacing w:val="-4"/>
          <w:lang w:eastAsia="ar-SA"/>
        </w:rPr>
        <w:t>стандарта, предлагает для них примерное распределение учебных часов.</w:t>
      </w:r>
    </w:p>
    <w:p w:rsidR="001A6E13" w:rsidRPr="008E7468" w:rsidRDefault="001A6E13" w:rsidP="001A6E13">
      <w:pPr>
        <w:widowControl w:val="0"/>
        <w:shd w:val="clear" w:color="auto" w:fill="FFFFFF"/>
        <w:suppressAutoHyphens/>
        <w:autoSpaceDE w:val="0"/>
        <w:spacing w:before="10"/>
        <w:ind w:left="14" w:right="48" w:firstLine="576"/>
        <w:jc w:val="both"/>
        <w:rPr>
          <w:b/>
          <w:lang w:eastAsia="ar-SA"/>
        </w:rPr>
      </w:pPr>
      <w:r w:rsidRPr="008E7468">
        <w:rPr>
          <w:b/>
          <w:lang w:eastAsia="ar-SA"/>
        </w:rPr>
        <w:t>Цель программы</w:t>
      </w:r>
      <w:r w:rsidRPr="008E7468">
        <w:rPr>
          <w:lang w:eastAsia="ar-SA"/>
        </w:rPr>
        <w:t xml:space="preserve"> – развитие музыкальной культуры школьников как неотъемлемой части духовной культуры.</w:t>
      </w:r>
    </w:p>
    <w:p w:rsidR="001A6E13" w:rsidRPr="008E7468" w:rsidRDefault="001A6E13" w:rsidP="001A6E13">
      <w:pPr>
        <w:widowControl w:val="0"/>
        <w:suppressAutoHyphens/>
        <w:autoSpaceDE w:val="0"/>
        <w:jc w:val="both"/>
        <w:rPr>
          <w:lang w:eastAsia="ar-SA"/>
        </w:rPr>
      </w:pPr>
      <w:r w:rsidRPr="008E7468">
        <w:rPr>
          <w:b/>
          <w:lang w:eastAsia="ar-SA"/>
        </w:rPr>
        <w:t xml:space="preserve">Задачи: развитие </w:t>
      </w:r>
      <w:r w:rsidRPr="008E7468">
        <w:rPr>
          <w:lang w:eastAsia="ar-SA"/>
        </w:rPr>
        <w:t>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</w:r>
    </w:p>
    <w:p w:rsidR="001A6E13" w:rsidRPr="008E7468" w:rsidRDefault="001A6E13" w:rsidP="001A6E13">
      <w:pPr>
        <w:widowControl w:val="0"/>
        <w:suppressAutoHyphens/>
        <w:autoSpaceDE w:val="0"/>
        <w:jc w:val="both"/>
        <w:rPr>
          <w:lang w:eastAsia="ar-SA"/>
        </w:rPr>
      </w:pPr>
      <w:r w:rsidRPr="008E7468">
        <w:rPr>
          <w:b/>
          <w:lang w:eastAsia="ar-SA"/>
        </w:rPr>
        <w:t>освоение</w:t>
      </w:r>
      <w:r w:rsidRPr="008E7468">
        <w:rPr>
          <w:lang w:eastAsia="ar-SA"/>
        </w:rPr>
        <w:t xml:space="preserve"> музыки и знаний о музыке, ее интонационнообразной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:rsidR="001A6E13" w:rsidRPr="008E7468" w:rsidRDefault="001A6E13" w:rsidP="001A6E13">
      <w:pPr>
        <w:widowControl w:val="0"/>
        <w:suppressAutoHyphens/>
        <w:autoSpaceDE w:val="0"/>
        <w:jc w:val="both"/>
        <w:rPr>
          <w:b/>
          <w:lang w:eastAsia="ar-SA"/>
        </w:rPr>
      </w:pPr>
      <w:r w:rsidRPr="008E7468">
        <w:rPr>
          <w:b/>
          <w:lang w:eastAsia="ar-SA"/>
        </w:rPr>
        <w:t>овладение практическими умениями и навыками</w:t>
      </w:r>
      <w:r w:rsidRPr="008E7468">
        <w:rPr>
          <w:lang w:eastAsia="ar-SA"/>
        </w:rPr>
        <w:t xml:space="preserve"> в различных видах музыкальнотворческой деятельности: слушании музыки, пении (в том числе с ориентацией на нотную запись), инструментальном музицировании, музыкальнопластическом движении, импровизации, драматизации исполняемых произведений;</w:t>
      </w:r>
    </w:p>
    <w:p w:rsidR="001A6E13" w:rsidRPr="008E7468" w:rsidRDefault="001A6E13" w:rsidP="001A6E13">
      <w:pPr>
        <w:widowControl w:val="0"/>
        <w:suppressAutoHyphens/>
        <w:autoSpaceDE w:val="0"/>
        <w:jc w:val="both"/>
        <w:rPr>
          <w:spacing w:val="-6"/>
          <w:lang w:eastAsia="ar-SA"/>
        </w:rPr>
      </w:pPr>
      <w:r w:rsidRPr="008E7468">
        <w:rPr>
          <w:b/>
          <w:lang w:eastAsia="ar-SA"/>
        </w:rPr>
        <w:t xml:space="preserve"> воспитание</w:t>
      </w:r>
      <w:r w:rsidRPr="008E7468">
        <w:rPr>
          <w:lang w:eastAsia="ar-SA"/>
        </w:rPr>
        <w:t>эмоциональноценностного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слушательской и исполнительской культуры учащихся.</w:t>
      </w:r>
      <w:r w:rsidRPr="008E7468">
        <w:rPr>
          <w:iCs/>
          <w:lang w:eastAsia="ar-SA"/>
        </w:rPr>
        <w:t>.</w:t>
      </w:r>
    </w:p>
    <w:p w:rsidR="001A6E13" w:rsidRPr="008E7468" w:rsidRDefault="001A6E13" w:rsidP="001A6E13">
      <w:pPr>
        <w:widowControl w:val="0"/>
        <w:shd w:val="clear" w:color="auto" w:fill="FFFFFF"/>
        <w:suppressAutoHyphens/>
        <w:autoSpaceDE w:val="0"/>
        <w:spacing w:before="43"/>
        <w:ind w:left="10" w:right="34" w:firstLine="581"/>
        <w:jc w:val="both"/>
        <w:rPr>
          <w:spacing w:val="-4"/>
          <w:lang w:eastAsia="ar-SA"/>
        </w:rPr>
      </w:pPr>
      <w:r w:rsidRPr="008E7468">
        <w:rPr>
          <w:spacing w:val="-6"/>
          <w:lang w:eastAsia="ar-SA"/>
        </w:rPr>
        <w:t>При отборе и выстраивании музыкального материала в программе учитывается его ориен</w:t>
      </w:r>
      <w:r w:rsidRPr="008E7468">
        <w:rPr>
          <w:spacing w:val="-6"/>
          <w:lang w:eastAsia="ar-SA"/>
        </w:rPr>
        <w:softHyphen/>
      </w:r>
      <w:r w:rsidRPr="008E7468">
        <w:rPr>
          <w:spacing w:val="-5"/>
          <w:lang w:eastAsia="ar-SA"/>
        </w:rPr>
        <w:t>тация: на развитие личностного отношения учащихся к музыкальному искусству и их эмоцио</w:t>
      </w:r>
      <w:r w:rsidRPr="008E7468">
        <w:rPr>
          <w:spacing w:val="-5"/>
          <w:lang w:eastAsia="ar-SA"/>
        </w:rPr>
        <w:softHyphen/>
        <w:t xml:space="preserve">нальной отзывчивости; последовательное расширение музыкальнослухового фонда знакомой </w:t>
      </w:r>
      <w:r w:rsidRPr="008E7468">
        <w:rPr>
          <w:spacing w:val="-4"/>
          <w:lang w:eastAsia="ar-SA"/>
        </w:rPr>
        <w:t>музыки, включение в репертуар музыки различных направлений, стилей и школ.</w:t>
      </w:r>
    </w:p>
    <w:p w:rsidR="001A6E13" w:rsidRPr="0026100E" w:rsidRDefault="001A6E13" w:rsidP="001A6E13">
      <w:pPr>
        <w:widowControl w:val="0"/>
        <w:shd w:val="clear" w:color="auto" w:fill="FFFFFF"/>
        <w:suppressAutoHyphens/>
        <w:autoSpaceDE w:val="0"/>
        <w:spacing w:before="5"/>
        <w:ind w:left="24" w:right="34" w:firstLine="581"/>
        <w:jc w:val="both"/>
        <w:rPr>
          <w:lang w:eastAsia="ar-SA"/>
        </w:rPr>
      </w:pPr>
      <w:r w:rsidRPr="008E7468">
        <w:rPr>
          <w:spacing w:val="-4"/>
          <w:lang w:eastAsia="ar-SA"/>
        </w:rPr>
        <w:t>В рабочей программе учитываются концептуальные положения программы, разработан</w:t>
      </w:r>
      <w:r w:rsidRPr="008E7468">
        <w:rPr>
          <w:spacing w:val="-4"/>
          <w:lang w:eastAsia="ar-SA"/>
        </w:rPr>
        <w:softHyphen/>
      </w:r>
      <w:r w:rsidRPr="008E7468">
        <w:rPr>
          <w:spacing w:val="-5"/>
          <w:lang w:eastAsia="ar-SA"/>
        </w:rPr>
        <w:t>ной под научным руководством Д. Б. Кабалевского, в частности тот её важнейший и объеди</w:t>
      </w:r>
      <w:r w:rsidRPr="008E7468">
        <w:rPr>
          <w:spacing w:val="-5"/>
          <w:lang w:eastAsia="ar-SA"/>
        </w:rPr>
        <w:softHyphen/>
      </w:r>
      <w:r w:rsidRPr="008E7468">
        <w:rPr>
          <w:lang w:eastAsia="ar-SA"/>
        </w:rPr>
        <w:t>няющий момент, который связан с введением темы года.</w:t>
      </w:r>
    </w:p>
    <w:p w:rsidR="0026100E" w:rsidRPr="0026100E" w:rsidRDefault="0026100E" w:rsidP="0026100E">
      <w:pPr>
        <w:widowControl w:val="0"/>
        <w:shd w:val="clear" w:color="auto" w:fill="FFFFFF"/>
        <w:suppressAutoHyphens/>
        <w:autoSpaceDE w:val="0"/>
        <w:spacing w:before="43"/>
        <w:ind w:left="10" w:right="34" w:firstLine="581"/>
        <w:jc w:val="both"/>
        <w:rPr>
          <w:spacing w:val="-4"/>
          <w:lang w:eastAsia="ar-SA"/>
        </w:rPr>
      </w:pPr>
      <w:r w:rsidRPr="0026100E">
        <w:rPr>
          <w:spacing w:val="-6"/>
          <w:lang w:eastAsia="ar-SA"/>
        </w:rPr>
        <w:t>При отборе и выстраивании музыкального материала в программе учитывается его ориен</w:t>
      </w:r>
      <w:r w:rsidRPr="0026100E">
        <w:rPr>
          <w:spacing w:val="-6"/>
          <w:lang w:eastAsia="ar-SA"/>
        </w:rPr>
        <w:softHyphen/>
      </w:r>
      <w:r w:rsidRPr="0026100E">
        <w:rPr>
          <w:spacing w:val="-5"/>
          <w:lang w:eastAsia="ar-SA"/>
        </w:rPr>
        <w:t>тация: на развитие личностного отношения учащихся к музыкальному искусству и их эмоцио</w:t>
      </w:r>
      <w:r w:rsidRPr="0026100E">
        <w:rPr>
          <w:spacing w:val="-5"/>
          <w:lang w:eastAsia="ar-SA"/>
        </w:rPr>
        <w:softHyphen/>
        <w:t xml:space="preserve">нальной отзывчивости; последовательное расширение музыкально-слухового фонда знакомой </w:t>
      </w:r>
      <w:r w:rsidRPr="0026100E">
        <w:rPr>
          <w:spacing w:val="-4"/>
          <w:lang w:eastAsia="ar-SA"/>
        </w:rPr>
        <w:t>музыки, включение в репертуар музыки различных направлений, стилей и школ.</w:t>
      </w:r>
    </w:p>
    <w:p w:rsidR="0026100E" w:rsidRPr="0026100E" w:rsidRDefault="0026100E" w:rsidP="0026100E">
      <w:pPr>
        <w:widowControl w:val="0"/>
        <w:shd w:val="clear" w:color="auto" w:fill="FFFFFF"/>
        <w:suppressAutoHyphens/>
        <w:autoSpaceDE w:val="0"/>
        <w:spacing w:before="5"/>
        <w:ind w:left="24" w:right="34" w:firstLine="581"/>
        <w:jc w:val="both"/>
        <w:rPr>
          <w:lang w:eastAsia="ar-SA"/>
        </w:rPr>
      </w:pPr>
      <w:r w:rsidRPr="0026100E">
        <w:rPr>
          <w:spacing w:val="-4"/>
          <w:lang w:eastAsia="ar-SA"/>
        </w:rPr>
        <w:t>В рабочей программе учитываются концептуальные положения программы, разработан</w:t>
      </w:r>
      <w:r w:rsidRPr="0026100E">
        <w:rPr>
          <w:spacing w:val="-4"/>
          <w:lang w:eastAsia="ar-SA"/>
        </w:rPr>
        <w:softHyphen/>
      </w:r>
      <w:r w:rsidRPr="0026100E">
        <w:rPr>
          <w:spacing w:val="-5"/>
          <w:lang w:eastAsia="ar-SA"/>
        </w:rPr>
        <w:t>ной под научным руководством Д. Б. Кабалевского, в частности тот её важнейший и объеди</w:t>
      </w:r>
      <w:r w:rsidRPr="0026100E">
        <w:rPr>
          <w:spacing w:val="-5"/>
          <w:lang w:eastAsia="ar-SA"/>
        </w:rPr>
        <w:softHyphen/>
      </w:r>
      <w:r w:rsidRPr="0026100E">
        <w:rPr>
          <w:lang w:eastAsia="ar-SA"/>
        </w:rPr>
        <w:t>няющий момент, который связан с введением темы года.</w:t>
      </w:r>
    </w:p>
    <w:p w:rsidR="0026100E" w:rsidRPr="0026100E" w:rsidRDefault="0026100E" w:rsidP="0026100E">
      <w:pPr>
        <w:widowControl w:val="0"/>
        <w:shd w:val="clear" w:color="auto" w:fill="FFFFFF"/>
        <w:suppressAutoHyphens/>
        <w:autoSpaceDE w:val="0"/>
        <w:spacing w:before="5"/>
        <w:ind w:left="24" w:right="34" w:firstLine="581"/>
        <w:jc w:val="both"/>
        <w:rPr>
          <w:iCs/>
          <w:lang w:eastAsia="ar-SA"/>
        </w:rPr>
      </w:pPr>
      <w:r w:rsidRPr="0026100E">
        <w:rPr>
          <w:iCs/>
          <w:lang w:eastAsia="ar-SA"/>
        </w:rPr>
        <w:t>Содержание программы базируется на нравственно – эстетическом, интонационно-образном, жанрово-стилевом постижении школьниками основных пластов музыкального искусства (фольклор, музыка религиозной традиции, золотой фонд классической музыки, сочинение современных композиторов) в их взаимодействии с произведениями других видов искусства.</w:t>
      </w:r>
    </w:p>
    <w:p w:rsidR="0026100E" w:rsidRPr="0026100E" w:rsidRDefault="0026100E" w:rsidP="0026100E">
      <w:pPr>
        <w:widowControl w:val="0"/>
        <w:shd w:val="clear" w:color="auto" w:fill="FFFFFF"/>
        <w:suppressAutoHyphens/>
        <w:autoSpaceDE w:val="0"/>
        <w:spacing w:before="5"/>
        <w:ind w:left="24" w:right="34" w:firstLine="581"/>
        <w:jc w:val="both"/>
        <w:rPr>
          <w:iCs/>
          <w:lang w:eastAsia="ar-SA"/>
        </w:rPr>
      </w:pPr>
      <w:r w:rsidRPr="0026100E">
        <w:rPr>
          <w:iCs/>
          <w:lang w:eastAsia="ar-SA"/>
        </w:rPr>
        <w:t xml:space="preserve">        В качестве приоритетных в данной программе выдвигаются следующие задачи </w:t>
      </w:r>
      <w:r w:rsidRPr="0026100E">
        <w:rPr>
          <w:iCs/>
          <w:lang w:eastAsia="ar-SA"/>
        </w:rPr>
        <w:lastRenderedPageBreak/>
        <w:t>и направления:</w:t>
      </w:r>
    </w:p>
    <w:p w:rsidR="0026100E" w:rsidRPr="0026100E" w:rsidRDefault="0026100E" w:rsidP="0026100E">
      <w:pPr>
        <w:widowControl w:val="0"/>
        <w:shd w:val="clear" w:color="auto" w:fill="FFFFFF"/>
        <w:suppressAutoHyphens/>
        <w:autoSpaceDE w:val="0"/>
        <w:spacing w:before="5"/>
        <w:ind w:left="24" w:right="34" w:firstLine="581"/>
        <w:jc w:val="both"/>
        <w:rPr>
          <w:iCs/>
          <w:lang w:eastAsia="ar-SA"/>
        </w:rPr>
      </w:pPr>
      <w:r w:rsidRPr="0026100E">
        <w:rPr>
          <w:iCs/>
          <w:lang w:eastAsia="ar-SA"/>
        </w:rPr>
        <w:t>- приобщение к музыке как эмоциональному, нравственно-эстетическому феномену, осознание через музыку жизненных явлений, овладение культурой отношения к миру, запечатлённого в произведениях искусства, раскрывающих духовный опыт поколений;</w:t>
      </w:r>
    </w:p>
    <w:p w:rsidR="0026100E" w:rsidRPr="0026100E" w:rsidRDefault="0026100E" w:rsidP="0026100E">
      <w:pPr>
        <w:widowControl w:val="0"/>
        <w:shd w:val="clear" w:color="auto" w:fill="FFFFFF"/>
        <w:suppressAutoHyphens/>
        <w:autoSpaceDE w:val="0"/>
        <w:spacing w:before="5"/>
        <w:ind w:left="24" w:right="34" w:firstLine="581"/>
        <w:jc w:val="both"/>
        <w:rPr>
          <w:iCs/>
          <w:lang w:eastAsia="ar-SA"/>
        </w:rPr>
      </w:pPr>
      <w:r w:rsidRPr="0026100E">
        <w:rPr>
          <w:iCs/>
          <w:lang w:eastAsia="ar-SA"/>
        </w:rPr>
        <w:t>- воспитание потребности в общении с музыкальным искусством своего народа и разных народов мира, классическим и современным музыкальным наследием; эмоционально- ценностного, заинтересованного отношения к искусству, стремления к музыкальному самообразованию;</w:t>
      </w:r>
    </w:p>
    <w:p w:rsidR="0026100E" w:rsidRPr="0026100E" w:rsidRDefault="0026100E" w:rsidP="0026100E">
      <w:pPr>
        <w:widowControl w:val="0"/>
        <w:shd w:val="clear" w:color="auto" w:fill="FFFFFF"/>
        <w:suppressAutoHyphens/>
        <w:autoSpaceDE w:val="0"/>
        <w:spacing w:before="5"/>
        <w:ind w:left="24" w:right="34" w:firstLine="581"/>
        <w:jc w:val="both"/>
        <w:rPr>
          <w:iCs/>
          <w:lang w:eastAsia="ar-SA"/>
        </w:rPr>
      </w:pPr>
      <w:r w:rsidRPr="0026100E">
        <w:rPr>
          <w:iCs/>
          <w:lang w:eastAsia="ar-SA"/>
        </w:rPr>
        <w:t>- развитие общей музыкальности и эмоциональности, эмпатии и восприимчивости, интеллектуальной сферы и творческого потенциала, художественного вкуса, общих музыкальных способностей;</w:t>
      </w:r>
    </w:p>
    <w:p w:rsidR="0026100E" w:rsidRPr="0026100E" w:rsidRDefault="0026100E" w:rsidP="0026100E">
      <w:pPr>
        <w:widowControl w:val="0"/>
        <w:shd w:val="clear" w:color="auto" w:fill="FFFFFF"/>
        <w:suppressAutoHyphens/>
        <w:autoSpaceDE w:val="0"/>
        <w:spacing w:before="5"/>
        <w:ind w:left="24" w:right="34" w:firstLine="581"/>
        <w:jc w:val="both"/>
        <w:rPr>
          <w:iCs/>
          <w:lang w:eastAsia="ar-SA"/>
        </w:rPr>
      </w:pPr>
      <w:r w:rsidRPr="0026100E">
        <w:rPr>
          <w:iCs/>
          <w:lang w:eastAsia="ar-SA"/>
        </w:rPr>
        <w:t xml:space="preserve"> - освоение жанрового и стилевого многообразия музыкального искусства, специфики его выразительных средств и музыкального языка, интонационно-образной природы и взаимосвязи с различными видами искусства и жизнью;</w:t>
      </w:r>
    </w:p>
    <w:p w:rsidR="0026100E" w:rsidRPr="0026100E" w:rsidRDefault="0026100E" w:rsidP="0026100E">
      <w:pPr>
        <w:widowControl w:val="0"/>
        <w:shd w:val="clear" w:color="auto" w:fill="FFFFFF"/>
        <w:suppressAutoHyphens/>
        <w:autoSpaceDE w:val="0"/>
        <w:spacing w:before="5"/>
        <w:ind w:left="24" w:right="34" w:firstLine="581"/>
        <w:jc w:val="both"/>
        <w:rPr>
          <w:iCs/>
          <w:lang w:eastAsia="ar-SA"/>
        </w:rPr>
      </w:pPr>
      <w:r w:rsidRPr="0026100E">
        <w:rPr>
          <w:iCs/>
          <w:lang w:eastAsia="ar-SA"/>
        </w:rPr>
        <w:t>- овладение художественно-практическими умениями и навыками в разнообразных видах музыкально – творческой деятельности (слушание музыки и пении, инструментальном музицировании и музыкально-пластическом движении, импровизации музыкальных произведений, музыкально – творческой практики с применением информационно-коммуникационных технологий).</w:t>
      </w:r>
    </w:p>
    <w:p w:rsidR="0026100E" w:rsidRPr="0026100E" w:rsidRDefault="0026100E" w:rsidP="0026100E">
      <w:pPr>
        <w:widowControl w:val="0"/>
        <w:shd w:val="clear" w:color="auto" w:fill="FFFFFF"/>
        <w:suppressAutoHyphens/>
        <w:autoSpaceDE w:val="0"/>
        <w:spacing w:before="5"/>
        <w:ind w:left="24" w:right="34" w:firstLine="581"/>
        <w:jc w:val="both"/>
        <w:rPr>
          <w:iCs/>
          <w:lang w:eastAsia="ar-SA"/>
        </w:rPr>
      </w:pPr>
      <w:r w:rsidRPr="0026100E">
        <w:rPr>
          <w:iCs/>
          <w:lang w:eastAsia="ar-SA"/>
        </w:rPr>
        <w:t xml:space="preserve">        Методологическим основанием данной программы служат современные научные исследования, в которых отражается идея познания школьниками художественной картины мира и себя в этом мире. Приоритетном в программе, как ив программе начальной школы, является введение ребенка в мир музыке через интонации, темы и образы отечественного музыкального искусства, произведения которого рассматриваются в постоянных связях и отношениях с произведениями мировой музыкальной культуры. Воспитание любви к своей культуре, своему народу и настроенности на восприятие иных культур («Я и другой») обеспечивает осознание ценностей культуры народов России и мира, развитее самосознания ребенка.</w:t>
      </w:r>
    </w:p>
    <w:p w:rsidR="0026100E" w:rsidRPr="0026100E" w:rsidRDefault="0026100E" w:rsidP="0026100E">
      <w:pPr>
        <w:widowControl w:val="0"/>
        <w:shd w:val="clear" w:color="auto" w:fill="FFFFFF"/>
        <w:suppressAutoHyphens/>
        <w:autoSpaceDE w:val="0"/>
        <w:spacing w:before="5"/>
        <w:ind w:left="24" w:right="34" w:firstLine="581"/>
        <w:jc w:val="both"/>
        <w:rPr>
          <w:iCs/>
          <w:lang w:eastAsia="ar-SA"/>
        </w:rPr>
      </w:pPr>
      <w:r w:rsidRPr="0026100E">
        <w:rPr>
          <w:iCs/>
          <w:lang w:eastAsia="ar-SA"/>
        </w:rPr>
        <w:t xml:space="preserve">         Основными методическими принципами программы являются: принцип увлеченности; принцип триединства деятельности композитора – исполнителя – слушателя; принцип «тождества и контраста», сходства и различия; принцип интонационности; принцип диалога культур.  В целом все принципы ориентируют музыкальное образование на социализацию учащихся, формирование ценностных ориентаций, эмоционально-эстетического отношения к искусству и жизни.</w:t>
      </w:r>
    </w:p>
    <w:p w:rsidR="0026100E" w:rsidRPr="0026100E" w:rsidRDefault="0026100E" w:rsidP="001A6E13">
      <w:pPr>
        <w:widowControl w:val="0"/>
        <w:shd w:val="clear" w:color="auto" w:fill="FFFFFF"/>
        <w:suppressAutoHyphens/>
        <w:autoSpaceDE w:val="0"/>
        <w:spacing w:before="5"/>
        <w:ind w:left="24" w:right="34" w:firstLine="581"/>
        <w:jc w:val="both"/>
        <w:rPr>
          <w:b/>
          <w:iCs/>
          <w:lang w:eastAsia="ar-SA"/>
        </w:rPr>
      </w:pPr>
    </w:p>
    <w:p w:rsidR="001A6E13" w:rsidRPr="008E7468" w:rsidRDefault="001A6E13" w:rsidP="001A6E13">
      <w:pPr>
        <w:widowControl w:val="0"/>
        <w:shd w:val="clear" w:color="auto" w:fill="FFFFFF"/>
        <w:tabs>
          <w:tab w:val="left" w:pos="142"/>
        </w:tabs>
        <w:suppressAutoHyphens/>
        <w:autoSpaceDE w:val="0"/>
        <w:spacing w:before="5"/>
        <w:ind w:left="24" w:right="34" w:hanging="24"/>
        <w:jc w:val="both"/>
        <w:rPr>
          <w:lang w:eastAsia="ar-SA"/>
        </w:rPr>
      </w:pPr>
      <w:r w:rsidRPr="008E7468">
        <w:rPr>
          <w:b/>
          <w:iCs/>
          <w:lang w:eastAsia="ar-SA"/>
        </w:rPr>
        <w:t>Место предмета в базисном учебном плане.</w:t>
      </w:r>
    </w:p>
    <w:p w:rsidR="001A6E13" w:rsidRPr="008E7468" w:rsidRDefault="001A6E13" w:rsidP="001A6E13">
      <w:pPr>
        <w:widowControl w:val="0"/>
        <w:shd w:val="clear" w:color="auto" w:fill="FFFFFF"/>
        <w:tabs>
          <w:tab w:val="left" w:pos="142"/>
        </w:tabs>
        <w:suppressAutoHyphens/>
        <w:autoSpaceDE w:val="0"/>
        <w:spacing w:before="34"/>
        <w:ind w:left="605" w:hanging="24"/>
        <w:rPr>
          <w:lang w:eastAsia="ar-SA"/>
        </w:rPr>
      </w:pPr>
      <w:r w:rsidRPr="008E7468">
        <w:rPr>
          <w:lang w:eastAsia="ar-SA"/>
        </w:rPr>
        <w:t>В соответств</w:t>
      </w:r>
      <w:r>
        <w:rPr>
          <w:lang w:eastAsia="ar-SA"/>
        </w:rPr>
        <w:t>ии с Базисным учебным планом в 6</w:t>
      </w:r>
      <w:r w:rsidRPr="008E7468">
        <w:rPr>
          <w:lang w:eastAsia="ar-SA"/>
        </w:rPr>
        <w:t xml:space="preserve"> классе на учебный предмет «Музыка» отводится 34 часов (из расчета 1 час в неделю). Количество часов в год – 34</w:t>
      </w:r>
    </w:p>
    <w:p w:rsidR="001A6E13" w:rsidRPr="008E7468" w:rsidRDefault="001A6E13" w:rsidP="001A6E13">
      <w:pPr>
        <w:shd w:val="clear" w:color="auto" w:fill="FFFFFF"/>
        <w:tabs>
          <w:tab w:val="left" w:pos="142"/>
        </w:tabs>
        <w:spacing w:before="115"/>
        <w:ind w:left="595" w:hanging="24"/>
        <w:rPr>
          <w:iCs/>
          <w:lang w:eastAsia="ar-SA"/>
        </w:rPr>
      </w:pPr>
      <w:r w:rsidRPr="008E7468">
        <w:rPr>
          <w:lang w:eastAsia="ar-SA"/>
        </w:rPr>
        <w:t>.</w:t>
      </w:r>
      <w:r w:rsidRPr="008E7468">
        <w:rPr>
          <w:b/>
          <w:iCs/>
          <w:spacing w:val="-1"/>
          <w:lang w:eastAsia="ar-SA"/>
        </w:rPr>
        <w:t xml:space="preserve"> Формы организации учебного процесса:</w:t>
      </w:r>
    </w:p>
    <w:p w:rsidR="001A6E13" w:rsidRPr="008E7468" w:rsidRDefault="001A6E13" w:rsidP="001A6E13">
      <w:pPr>
        <w:widowControl w:val="0"/>
        <w:shd w:val="clear" w:color="auto" w:fill="FFFFFF"/>
        <w:tabs>
          <w:tab w:val="left" w:pos="142"/>
          <w:tab w:val="left" w:pos="763"/>
        </w:tabs>
        <w:suppressAutoHyphens/>
        <w:autoSpaceDE w:val="0"/>
        <w:spacing w:before="14"/>
        <w:ind w:left="576" w:hanging="24"/>
        <w:rPr>
          <w:b/>
          <w:iCs/>
          <w:lang w:eastAsia="ar-SA"/>
        </w:rPr>
      </w:pPr>
      <w:r w:rsidRPr="008E7468">
        <w:rPr>
          <w:iCs/>
          <w:lang w:eastAsia="ar-SA"/>
        </w:rPr>
        <w:tab/>
      </w:r>
      <w:r w:rsidRPr="008E7468">
        <w:rPr>
          <w:spacing w:val="-5"/>
          <w:lang w:eastAsia="ar-SA"/>
        </w:rPr>
        <w:t>групповые, коллективные, классные и внеклассные.</w:t>
      </w:r>
    </w:p>
    <w:p w:rsidR="001A6E13" w:rsidRPr="008E7468" w:rsidRDefault="001A6E13" w:rsidP="001A6E13">
      <w:pPr>
        <w:widowControl w:val="0"/>
        <w:shd w:val="clear" w:color="auto" w:fill="FFFFFF"/>
        <w:tabs>
          <w:tab w:val="left" w:pos="142"/>
        </w:tabs>
        <w:suppressAutoHyphens/>
        <w:autoSpaceDE w:val="0"/>
        <w:spacing w:before="77"/>
        <w:ind w:left="581" w:hanging="24"/>
        <w:rPr>
          <w:spacing w:val="-6"/>
          <w:lang w:eastAsia="ar-SA"/>
        </w:rPr>
      </w:pPr>
      <w:r w:rsidRPr="008E7468">
        <w:rPr>
          <w:b/>
          <w:iCs/>
          <w:lang w:eastAsia="ar-SA"/>
        </w:rPr>
        <w:t>Виды организации учебной деятельности</w:t>
      </w:r>
      <w:r w:rsidRPr="008E7468">
        <w:rPr>
          <w:iCs/>
          <w:lang w:eastAsia="ar-SA"/>
        </w:rPr>
        <w:t>:</w:t>
      </w:r>
    </w:p>
    <w:p w:rsidR="001A6E13" w:rsidRPr="008E7468" w:rsidRDefault="001A6E13" w:rsidP="001A6E13">
      <w:pPr>
        <w:widowControl w:val="0"/>
        <w:numPr>
          <w:ilvl w:val="0"/>
          <w:numId w:val="1"/>
        </w:numPr>
        <w:shd w:val="clear" w:color="auto" w:fill="FFFFFF"/>
        <w:tabs>
          <w:tab w:val="left" w:pos="142"/>
          <w:tab w:val="left" w:pos="763"/>
        </w:tabs>
        <w:suppressAutoHyphens/>
        <w:autoSpaceDE w:val="0"/>
        <w:ind w:left="576" w:right="5069" w:hanging="24"/>
        <w:rPr>
          <w:spacing w:val="-5"/>
          <w:lang w:eastAsia="ar-SA"/>
        </w:rPr>
      </w:pPr>
      <w:r w:rsidRPr="008E7468">
        <w:rPr>
          <w:spacing w:val="-6"/>
          <w:lang w:eastAsia="ar-SA"/>
        </w:rPr>
        <w:t xml:space="preserve">экскурсия, путешествие, выставка. </w:t>
      </w:r>
      <w:r w:rsidRPr="008E7468">
        <w:rPr>
          <w:b/>
          <w:iCs/>
          <w:lang w:eastAsia="ar-SA"/>
        </w:rPr>
        <w:t>Виды контроля</w:t>
      </w:r>
      <w:r w:rsidRPr="008E7468">
        <w:rPr>
          <w:iCs/>
          <w:lang w:eastAsia="ar-SA"/>
        </w:rPr>
        <w:t>:</w:t>
      </w:r>
    </w:p>
    <w:p w:rsidR="001A6E13" w:rsidRPr="008E7468" w:rsidRDefault="001A6E13" w:rsidP="001A6E13">
      <w:pPr>
        <w:widowControl w:val="0"/>
        <w:numPr>
          <w:ilvl w:val="0"/>
          <w:numId w:val="1"/>
        </w:numPr>
        <w:shd w:val="clear" w:color="auto" w:fill="FFFFFF"/>
        <w:tabs>
          <w:tab w:val="left" w:pos="142"/>
          <w:tab w:val="left" w:pos="763"/>
        </w:tabs>
        <w:suppressAutoHyphens/>
        <w:autoSpaceDE w:val="0"/>
        <w:spacing w:before="14"/>
        <w:ind w:left="576" w:hanging="24"/>
        <w:rPr>
          <w:spacing w:val="-5"/>
          <w:lang w:eastAsia="ar-SA"/>
        </w:rPr>
      </w:pPr>
      <w:r w:rsidRPr="008E7468">
        <w:rPr>
          <w:spacing w:val="-5"/>
          <w:lang w:eastAsia="ar-SA"/>
        </w:rPr>
        <w:t>вводный, текущий, итоговый;</w:t>
      </w:r>
    </w:p>
    <w:p w:rsidR="001A6E13" w:rsidRPr="008E7468" w:rsidRDefault="001A6E13" w:rsidP="001A6E13">
      <w:pPr>
        <w:widowControl w:val="0"/>
        <w:shd w:val="clear" w:color="auto" w:fill="FFFFFF"/>
        <w:tabs>
          <w:tab w:val="left" w:pos="142"/>
        </w:tabs>
        <w:suppressAutoHyphens/>
        <w:autoSpaceDE w:val="0"/>
        <w:spacing w:before="14"/>
        <w:ind w:left="667" w:hanging="24"/>
        <w:rPr>
          <w:b/>
          <w:iCs/>
          <w:lang w:eastAsia="ar-SA"/>
        </w:rPr>
      </w:pPr>
      <w:r w:rsidRPr="008E7468">
        <w:rPr>
          <w:spacing w:val="-5"/>
          <w:lang w:eastAsia="ar-SA"/>
        </w:rPr>
        <w:t xml:space="preserve"> фронтальный, комбинированный, устный.</w:t>
      </w:r>
    </w:p>
    <w:p w:rsidR="001A6E13" w:rsidRPr="008E7468" w:rsidRDefault="001A6E13" w:rsidP="001A6E13">
      <w:pPr>
        <w:widowControl w:val="0"/>
        <w:shd w:val="clear" w:color="auto" w:fill="FFFFFF"/>
        <w:tabs>
          <w:tab w:val="left" w:pos="142"/>
        </w:tabs>
        <w:suppressAutoHyphens/>
        <w:autoSpaceDE w:val="0"/>
        <w:spacing w:before="53"/>
        <w:ind w:left="600" w:hanging="24"/>
        <w:rPr>
          <w:iCs/>
          <w:lang w:eastAsia="ar-SA"/>
        </w:rPr>
      </w:pPr>
      <w:r w:rsidRPr="008E7468">
        <w:rPr>
          <w:b/>
          <w:iCs/>
          <w:lang w:eastAsia="ar-SA"/>
        </w:rPr>
        <w:t>Формы (приемы) контроля</w:t>
      </w:r>
      <w:r w:rsidRPr="008E7468">
        <w:rPr>
          <w:iCs/>
          <w:lang w:eastAsia="ar-SA"/>
        </w:rPr>
        <w:t>:</w:t>
      </w:r>
    </w:p>
    <w:p w:rsidR="001A6E13" w:rsidRPr="008E7468" w:rsidRDefault="001A6E13" w:rsidP="001A6E13">
      <w:pPr>
        <w:widowControl w:val="0"/>
        <w:shd w:val="clear" w:color="auto" w:fill="FFFFFF"/>
        <w:tabs>
          <w:tab w:val="left" w:pos="142"/>
          <w:tab w:val="left" w:pos="792"/>
        </w:tabs>
        <w:suppressAutoHyphens/>
        <w:autoSpaceDE w:val="0"/>
        <w:spacing w:before="5"/>
        <w:ind w:left="19" w:right="38" w:hanging="24"/>
        <w:jc w:val="both"/>
        <w:rPr>
          <w:spacing w:val="-6"/>
          <w:lang w:eastAsia="ar-SA"/>
        </w:rPr>
      </w:pPr>
      <w:r w:rsidRPr="008E7468">
        <w:rPr>
          <w:iCs/>
          <w:lang w:eastAsia="ar-SA"/>
        </w:rPr>
        <w:tab/>
      </w:r>
      <w:r w:rsidRPr="008E7468">
        <w:rPr>
          <w:spacing w:val="-4"/>
          <w:lang w:eastAsia="ar-SA"/>
        </w:rPr>
        <w:t>самостоятельная работа, работа по карточке, тест, анализ и оценка учебных, учебнотворческих и творческих работ, анализ музыкальных произведений, музыкальные викторины,</w:t>
      </w:r>
      <w:r w:rsidRPr="008E7468">
        <w:rPr>
          <w:spacing w:val="-4"/>
          <w:lang w:eastAsia="ar-SA"/>
        </w:rPr>
        <w:br/>
      </w:r>
      <w:r w:rsidRPr="008E7468">
        <w:rPr>
          <w:lang w:eastAsia="ar-SA"/>
        </w:rPr>
        <w:lastRenderedPageBreak/>
        <w:t>урокиконцерты.</w:t>
      </w:r>
    </w:p>
    <w:p w:rsidR="001A6E13" w:rsidRPr="008E7468" w:rsidRDefault="001A6E13" w:rsidP="001A6E13">
      <w:pPr>
        <w:widowControl w:val="0"/>
        <w:shd w:val="clear" w:color="auto" w:fill="FFFFFF"/>
        <w:suppressAutoHyphens/>
        <w:autoSpaceDE w:val="0"/>
        <w:ind w:firstLine="19"/>
        <w:rPr>
          <w:iCs/>
          <w:spacing w:val="-6"/>
          <w:lang w:eastAsia="ar-SA"/>
        </w:rPr>
      </w:pPr>
      <w:r w:rsidRPr="008E7468">
        <w:rPr>
          <w:b/>
          <w:iCs/>
          <w:lang w:eastAsia="ar-SA"/>
        </w:rPr>
        <w:tab/>
        <w:t>Для реализации программного содержания используется учебнометодический комплект:</w:t>
      </w:r>
    </w:p>
    <w:p w:rsidR="001A6E13" w:rsidRPr="008E7468" w:rsidRDefault="001A6E13" w:rsidP="001A6E13">
      <w:pPr>
        <w:widowControl w:val="0"/>
        <w:shd w:val="clear" w:color="auto" w:fill="FFFFFF"/>
        <w:suppressAutoHyphens/>
        <w:autoSpaceDE w:val="0"/>
        <w:ind w:left="58" w:right="10"/>
        <w:jc w:val="both"/>
        <w:rPr>
          <w:iCs/>
          <w:spacing w:val="-5"/>
          <w:lang w:eastAsia="ar-SA"/>
        </w:rPr>
      </w:pPr>
      <w:r w:rsidRPr="008E7468">
        <w:rPr>
          <w:iCs/>
          <w:spacing w:val="-6"/>
          <w:lang w:eastAsia="ar-SA"/>
        </w:rPr>
        <w:t xml:space="preserve">Сергеева, Г. П. </w:t>
      </w:r>
      <w:r>
        <w:rPr>
          <w:spacing w:val="-6"/>
          <w:lang w:eastAsia="ar-SA"/>
        </w:rPr>
        <w:t xml:space="preserve">Музыка. 6 класс </w:t>
      </w:r>
      <w:r w:rsidRPr="008E7468">
        <w:rPr>
          <w:spacing w:val="-6"/>
          <w:lang w:eastAsia="ar-SA"/>
        </w:rPr>
        <w:t xml:space="preserve"> : учеб.для общеобразоват. учреждений / Г. П. Сер</w:t>
      </w:r>
      <w:r w:rsidRPr="008E7468">
        <w:rPr>
          <w:lang w:eastAsia="ar-SA"/>
        </w:rPr>
        <w:t>геева, Е. Д. Критская.  М.: Просвещение, 2011.</w:t>
      </w:r>
    </w:p>
    <w:p w:rsidR="001A6E13" w:rsidRPr="008E7468" w:rsidRDefault="001A6E13" w:rsidP="001A6E13">
      <w:pPr>
        <w:widowControl w:val="0"/>
        <w:shd w:val="clear" w:color="auto" w:fill="FFFFFF"/>
        <w:suppressAutoHyphens/>
        <w:autoSpaceDE w:val="0"/>
        <w:ind w:left="58" w:right="5"/>
        <w:jc w:val="both"/>
        <w:rPr>
          <w:iCs/>
          <w:spacing w:val="-5"/>
          <w:lang w:eastAsia="ar-SA"/>
        </w:rPr>
      </w:pPr>
      <w:r w:rsidRPr="008E7468">
        <w:rPr>
          <w:iCs/>
          <w:spacing w:val="-5"/>
          <w:lang w:eastAsia="ar-SA"/>
        </w:rPr>
        <w:t xml:space="preserve">Сергеева, Г. П. </w:t>
      </w:r>
      <w:r w:rsidRPr="008E7468">
        <w:rPr>
          <w:spacing w:val="-5"/>
          <w:lang w:eastAsia="ar-SA"/>
        </w:rPr>
        <w:t xml:space="preserve">Музыка. </w:t>
      </w:r>
      <w:r>
        <w:rPr>
          <w:spacing w:val="-5"/>
          <w:lang w:eastAsia="ar-SA"/>
        </w:rPr>
        <w:t>6 класс. Творческая тетрадь</w:t>
      </w:r>
      <w:r w:rsidRPr="008E7468">
        <w:rPr>
          <w:spacing w:val="-5"/>
          <w:lang w:eastAsia="ar-SA"/>
        </w:rPr>
        <w:t>: пособие для учащихся об</w:t>
      </w:r>
      <w:r w:rsidRPr="008E7468">
        <w:rPr>
          <w:spacing w:val="-5"/>
          <w:lang w:eastAsia="ar-SA"/>
        </w:rPr>
        <w:softHyphen/>
      </w:r>
      <w:r w:rsidRPr="008E7468">
        <w:rPr>
          <w:spacing w:val="-4"/>
          <w:lang w:eastAsia="ar-SA"/>
        </w:rPr>
        <w:t>щеобразоват. учреждений / Г. П. Сергеева, Е. Д. Критская.  М.: Просвещение, 2013.</w:t>
      </w:r>
    </w:p>
    <w:p w:rsidR="001A6E13" w:rsidRPr="008E7468" w:rsidRDefault="001A6E13" w:rsidP="001A6E13">
      <w:pPr>
        <w:widowControl w:val="0"/>
        <w:shd w:val="clear" w:color="auto" w:fill="FFFFFF"/>
        <w:suppressAutoHyphens/>
        <w:autoSpaceDE w:val="0"/>
        <w:ind w:left="48"/>
        <w:jc w:val="both"/>
        <w:rPr>
          <w:iCs/>
          <w:lang w:eastAsia="ar-SA"/>
        </w:rPr>
      </w:pPr>
      <w:r w:rsidRPr="008E7468">
        <w:rPr>
          <w:iCs/>
          <w:spacing w:val="-5"/>
          <w:lang w:eastAsia="ar-SA"/>
        </w:rPr>
        <w:t xml:space="preserve">Музыка. </w:t>
      </w:r>
      <w:r w:rsidRPr="008E7468">
        <w:rPr>
          <w:spacing w:val="-5"/>
          <w:lang w:eastAsia="ar-SA"/>
        </w:rPr>
        <w:t xml:space="preserve">Хрестоматия музыкального материала. </w:t>
      </w:r>
      <w:r>
        <w:rPr>
          <w:spacing w:val="-5"/>
          <w:lang w:eastAsia="ar-SA"/>
        </w:rPr>
        <w:t>6 класс</w:t>
      </w:r>
      <w:r w:rsidRPr="008E7468">
        <w:rPr>
          <w:spacing w:val="-5"/>
          <w:lang w:eastAsia="ar-SA"/>
        </w:rPr>
        <w:t xml:space="preserve"> [Ноты]: пособие для учителей </w:t>
      </w:r>
      <w:r w:rsidRPr="008E7468">
        <w:rPr>
          <w:spacing w:val="-3"/>
          <w:lang w:eastAsia="ar-SA"/>
        </w:rPr>
        <w:t>общеобразоват. учреждений / сост. Г. П. Сергеева, Е. Д. Критская.  М.: Просвещение, 2013.</w:t>
      </w:r>
    </w:p>
    <w:p w:rsidR="001A6E13" w:rsidRPr="008E7468" w:rsidRDefault="001A6E13" w:rsidP="001A6E13">
      <w:pPr>
        <w:widowControl w:val="0"/>
        <w:shd w:val="clear" w:color="auto" w:fill="FFFFFF"/>
        <w:suppressAutoHyphens/>
        <w:autoSpaceDE w:val="0"/>
        <w:ind w:left="67" w:right="5"/>
        <w:jc w:val="both"/>
        <w:rPr>
          <w:iCs/>
          <w:lang w:eastAsia="ar-SA"/>
        </w:rPr>
      </w:pPr>
      <w:r w:rsidRPr="008E7468">
        <w:rPr>
          <w:iCs/>
          <w:lang w:eastAsia="ar-SA"/>
        </w:rPr>
        <w:t xml:space="preserve">Музыка. </w:t>
      </w:r>
      <w:r w:rsidRPr="008E7468">
        <w:rPr>
          <w:lang w:eastAsia="ar-SA"/>
        </w:rPr>
        <w:t xml:space="preserve">Фоиохрсстоматия. </w:t>
      </w:r>
      <w:r>
        <w:rPr>
          <w:lang w:eastAsia="ar-SA"/>
        </w:rPr>
        <w:t>6 класс</w:t>
      </w:r>
      <w:r w:rsidRPr="008E7468">
        <w:rPr>
          <w:lang w:eastAsia="ar-SA"/>
        </w:rPr>
        <w:t xml:space="preserve"> [Электронный ресурс] / сост. Г. П. Сергеева. </w:t>
      </w:r>
      <w:r w:rsidRPr="008E7468">
        <w:rPr>
          <w:spacing w:val="-3"/>
          <w:lang w:eastAsia="ar-SA"/>
        </w:rPr>
        <w:t>Е. Д. Критская.  М. : Просвещение, 2013.  1 электрон.опт. диск (</w:t>
      </w:r>
      <w:r w:rsidRPr="008E7468">
        <w:rPr>
          <w:spacing w:val="-3"/>
          <w:lang w:val="en-US" w:eastAsia="ar-SA"/>
        </w:rPr>
        <w:t>CDROM</w:t>
      </w:r>
      <w:r w:rsidRPr="008E7468">
        <w:rPr>
          <w:spacing w:val="-3"/>
          <w:lang w:eastAsia="ar-SA"/>
        </w:rPr>
        <w:t>).</w:t>
      </w:r>
    </w:p>
    <w:p w:rsidR="001A6E13" w:rsidRPr="008E7468" w:rsidRDefault="001A6E13" w:rsidP="001A6E13">
      <w:pPr>
        <w:widowControl w:val="0"/>
        <w:shd w:val="clear" w:color="auto" w:fill="FFFFFF"/>
        <w:suppressAutoHyphens/>
        <w:autoSpaceDE w:val="0"/>
        <w:ind w:left="29" w:right="24"/>
        <w:jc w:val="both"/>
        <w:rPr>
          <w:lang w:eastAsia="ar-SA"/>
        </w:rPr>
      </w:pPr>
      <w:r w:rsidRPr="008E7468">
        <w:rPr>
          <w:iCs/>
          <w:lang w:eastAsia="ar-SA"/>
        </w:rPr>
        <w:t xml:space="preserve">Сергеева, Г. П. </w:t>
      </w:r>
      <w:r w:rsidRPr="008E7468">
        <w:rPr>
          <w:lang w:eastAsia="ar-SA"/>
        </w:rPr>
        <w:t>Уроки музыки. 56 кла</w:t>
      </w:r>
      <w:r>
        <w:rPr>
          <w:lang w:eastAsia="ar-SA"/>
        </w:rPr>
        <w:t>ссы</w:t>
      </w:r>
      <w:r w:rsidRPr="008E7468">
        <w:rPr>
          <w:lang w:eastAsia="ar-SA"/>
        </w:rPr>
        <w:t>: пособие для учителя / Г. П. Сергеева, Е. Д. Критская.  М.: Просвещение, 2013.</w:t>
      </w:r>
    </w:p>
    <w:p w:rsidR="001A6E13" w:rsidRDefault="001A6E13" w:rsidP="001A6E13">
      <w:pPr>
        <w:widowControl w:val="0"/>
        <w:shd w:val="clear" w:color="auto" w:fill="FFFFFF"/>
        <w:suppressAutoHyphens/>
        <w:autoSpaceDE w:val="0"/>
        <w:spacing w:before="19"/>
        <w:ind w:left="34" w:right="24"/>
        <w:jc w:val="both"/>
        <w:rPr>
          <w:lang w:eastAsia="ar-SA"/>
        </w:rPr>
      </w:pPr>
      <w:r w:rsidRPr="008E7468">
        <w:rPr>
          <w:lang w:eastAsia="ar-SA"/>
        </w:rPr>
        <w:t>В программе сформулированы основные требования к знаниям, умениям и навыкам учащихся к концу учебного года.</w:t>
      </w:r>
      <w:r>
        <w:rPr>
          <w:lang w:eastAsia="ar-SA"/>
        </w:rPr>
        <w:br w:type="page"/>
      </w:r>
    </w:p>
    <w:p w:rsidR="001A6E13" w:rsidRPr="001961C7" w:rsidRDefault="001A6E13" w:rsidP="001961C7">
      <w:pPr>
        <w:pStyle w:val="1"/>
        <w:rPr>
          <w:b/>
          <w:lang w:eastAsia="ar-SA"/>
        </w:rPr>
      </w:pPr>
      <w:bookmarkStart w:id="1" w:name="_Toc398103197"/>
      <w:r w:rsidRPr="001961C7">
        <w:rPr>
          <w:b/>
          <w:lang w:eastAsia="ar-SA"/>
        </w:rPr>
        <w:lastRenderedPageBreak/>
        <w:t>Содержание учебного предмета</w:t>
      </w:r>
      <w:bookmarkEnd w:id="1"/>
    </w:p>
    <w:p w:rsidR="001A6E13" w:rsidRPr="001A6E13" w:rsidRDefault="001A6E13" w:rsidP="001A6E13">
      <w:pPr>
        <w:widowControl w:val="0"/>
        <w:shd w:val="clear" w:color="auto" w:fill="FFFFFF"/>
        <w:suppressAutoHyphens/>
        <w:autoSpaceDE w:val="0"/>
        <w:spacing w:before="19"/>
        <w:ind w:left="34" w:right="24"/>
        <w:jc w:val="center"/>
        <w:rPr>
          <w:lang w:eastAsia="ar-SA"/>
        </w:rPr>
      </w:pPr>
    </w:p>
    <w:p w:rsidR="001A6E13" w:rsidRPr="001A6E13" w:rsidRDefault="001A6E13" w:rsidP="001A6E13">
      <w:pPr>
        <w:suppressAutoHyphens/>
        <w:spacing w:line="276" w:lineRule="auto"/>
        <w:jc w:val="center"/>
        <w:rPr>
          <w:b/>
          <w:lang w:eastAsia="ar-SA"/>
        </w:rPr>
      </w:pPr>
      <w:r w:rsidRPr="001A6E13">
        <w:rPr>
          <w:b/>
          <w:lang w:eastAsia="ar-SA"/>
        </w:rPr>
        <w:t xml:space="preserve">Раздел 1.  Мир образов вокальной и инструментальной музыки </w:t>
      </w:r>
    </w:p>
    <w:p w:rsidR="001A6E13" w:rsidRPr="001A6E13" w:rsidRDefault="001A6E13" w:rsidP="001A6E13">
      <w:pPr>
        <w:suppressAutoHyphens/>
        <w:spacing w:line="276" w:lineRule="auto"/>
        <w:ind w:firstLine="708"/>
        <w:jc w:val="both"/>
        <w:rPr>
          <w:lang w:eastAsia="ar-SA"/>
        </w:rPr>
      </w:pPr>
      <w:r w:rsidRPr="001A6E13">
        <w:rPr>
          <w:lang w:eastAsia="ar-SA"/>
        </w:rPr>
        <w:t>Лирические, эпические, драматические образы. Единство содержания и формы. Многообразие жанров вокальной музы</w:t>
      </w:r>
      <w:r w:rsidRPr="001A6E13">
        <w:rPr>
          <w:lang w:eastAsia="ar-SA"/>
        </w:rPr>
        <w:softHyphen/>
        <w:t>ки (песня, романс, баллада, баркарола, хоровой концерт, кан</w:t>
      </w:r>
      <w:r w:rsidRPr="001A6E13">
        <w:rPr>
          <w:lang w:eastAsia="ar-SA"/>
        </w:rPr>
        <w:softHyphen/>
        <w:t>тата и др.). Песня, ария, хор в оперном спектакле. Единство поэтического текста и музыки. Многообразие жанров инстру</w:t>
      </w:r>
      <w:r w:rsidRPr="001A6E13">
        <w:rPr>
          <w:lang w:eastAsia="ar-SA"/>
        </w:rPr>
        <w:softHyphen/>
        <w:t>ментальной музыки: сольная, ансамблевая, оркестровая. Сочи</w:t>
      </w:r>
      <w:r w:rsidRPr="001A6E13">
        <w:rPr>
          <w:lang w:eastAsia="ar-SA"/>
        </w:rPr>
        <w:softHyphen/>
        <w:t>нения для фортепиано, органа, арфы, симфонического оркест</w:t>
      </w:r>
      <w:r w:rsidRPr="001A6E13">
        <w:rPr>
          <w:lang w:eastAsia="ar-SA"/>
        </w:rPr>
        <w:softHyphen/>
        <w:t>ра, синтезатора.</w:t>
      </w:r>
    </w:p>
    <w:p w:rsidR="001A6E13" w:rsidRPr="001A6E13" w:rsidRDefault="001A6E13" w:rsidP="001A6E13">
      <w:pPr>
        <w:suppressAutoHyphens/>
        <w:spacing w:line="276" w:lineRule="auto"/>
        <w:ind w:firstLine="708"/>
        <w:jc w:val="both"/>
        <w:rPr>
          <w:lang w:eastAsia="ar-SA"/>
        </w:rPr>
      </w:pPr>
      <w:r w:rsidRPr="001A6E13">
        <w:rPr>
          <w:lang w:eastAsia="ar-SA"/>
        </w:rPr>
        <w:t>Музыка Древней Руси. Образы народного искусства. Фольк</w:t>
      </w:r>
      <w:r w:rsidRPr="001A6E13">
        <w:rPr>
          <w:lang w:eastAsia="ar-SA"/>
        </w:rPr>
        <w:softHyphen/>
        <w:t>лорные образы в творчестве композиторов. Образы русской ду</w:t>
      </w:r>
      <w:r w:rsidRPr="001A6E13">
        <w:rPr>
          <w:lang w:eastAsia="ar-SA"/>
        </w:rPr>
        <w:softHyphen/>
        <w:t>ховной и светской музыки (знаменный распев, партесное пе</w:t>
      </w:r>
      <w:r w:rsidRPr="001A6E13">
        <w:rPr>
          <w:lang w:eastAsia="ar-SA"/>
        </w:rPr>
        <w:softHyphen/>
        <w:t>ние, духовный концерт). Образы западноевропейской духовной и светской музыки (хорал, токката, фуга, кантата, реквием). По</w:t>
      </w:r>
      <w:r w:rsidRPr="001A6E13">
        <w:rPr>
          <w:lang w:eastAsia="ar-SA"/>
        </w:rPr>
        <w:softHyphen/>
        <w:t>лифония и гомофония.</w:t>
      </w:r>
    </w:p>
    <w:p w:rsidR="001A6E13" w:rsidRPr="001A6E13" w:rsidRDefault="00BC2FB1" w:rsidP="001A6E13">
      <w:pPr>
        <w:suppressAutoHyphens/>
        <w:spacing w:line="276" w:lineRule="auto"/>
        <w:ind w:firstLine="708"/>
        <w:jc w:val="both"/>
        <w:rPr>
          <w:lang w:eastAsia="ar-SA"/>
        </w:rPr>
      </w:pPr>
      <w:r>
        <w:rPr>
          <w:noProof/>
        </w:rPr>
        <w:pict>
          <v:line id="Прямая соединительная линия 3" o:spid="_x0000_s1026" style="position:absolute;left:0;text-align:left;z-index:251659264;visibility:visible;mso-position-horizontal-relative:margin" from="730.8pt,251.15pt" to="730.8pt,30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" strokeweight=".04mm">
            <v:stroke joinstyle="miter" endcap="square"/>
            <w10:wrap anchorx="margin"/>
          </v:line>
        </w:pict>
      </w:r>
      <w:r>
        <w:rPr>
          <w:noProof/>
        </w:rPr>
        <w:pict>
          <v:line id="Прямая соединительная линия 2" o:spid="_x0000_s1028" style="position:absolute;left:0;text-align:left;z-index:251660288;visibility:visible;mso-position-horizontal-relative:margin" from="731.05pt,66.1pt" to="731.05pt,56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" strokeweight=".18mm">
            <v:stroke joinstyle="miter" endcap="square"/>
            <w10:wrap anchorx="margin"/>
          </v:line>
        </w:pict>
      </w:r>
      <w:r>
        <w:rPr>
          <w:noProof/>
        </w:rPr>
        <w:pict>
          <v:line id="Прямая соединительная линия 1" o:spid="_x0000_s1027" style="position:absolute;left:0;text-align:left;z-index:251661312;visibility:visible;mso-position-horizontal-relative:margin" from="731.5pt,-14.75pt" to="731.5pt,8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" strokeweight=".39mm">
            <v:stroke joinstyle="miter" endcap="square"/>
            <w10:wrap anchorx="margin"/>
          </v:line>
        </w:pict>
      </w:r>
      <w:r w:rsidR="001A6E13" w:rsidRPr="001A6E13">
        <w:rPr>
          <w:lang w:eastAsia="ar-SA"/>
        </w:rPr>
        <w:t>Авторская песня — прошлое и настоящее. Джаз — ис</w:t>
      </w:r>
      <w:r w:rsidR="001A6E13" w:rsidRPr="001A6E13">
        <w:rPr>
          <w:lang w:eastAsia="ar-SA"/>
        </w:rPr>
        <w:softHyphen/>
        <w:t>кусство XX в. (спиричуэл, блюз, современные джазовые обра</w:t>
      </w:r>
      <w:r w:rsidR="001A6E13" w:rsidRPr="001A6E13">
        <w:rPr>
          <w:lang w:eastAsia="ar-SA"/>
        </w:rPr>
        <w:softHyphen/>
        <w:t>ботки).</w:t>
      </w:r>
    </w:p>
    <w:p w:rsidR="001A6E13" w:rsidRPr="001A6E13" w:rsidRDefault="001A6E13" w:rsidP="001A6E13">
      <w:pPr>
        <w:suppressAutoHyphens/>
        <w:spacing w:line="276" w:lineRule="auto"/>
        <w:ind w:firstLine="708"/>
        <w:jc w:val="both"/>
        <w:rPr>
          <w:lang w:eastAsia="ar-SA"/>
        </w:rPr>
      </w:pPr>
      <w:r w:rsidRPr="001A6E13">
        <w:rPr>
          <w:lang w:eastAsia="ar-SA"/>
        </w:rPr>
        <w:t>Взаимодействие различных видов искусства в раскрытии образного строя музыкальных произведений.</w:t>
      </w:r>
    </w:p>
    <w:p w:rsidR="001A6E13" w:rsidRPr="001A6E13" w:rsidRDefault="001A6E13" w:rsidP="001A6E13">
      <w:pPr>
        <w:suppressAutoHyphens/>
        <w:spacing w:line="276" w:lineRule="auto"/>
        <w:ind w:firstLine="708"/>
        <w:jc w:val="both"/>
        <w:rPr>
          <w:lang w:eastAsia="ar-SA"/>
        </w:rPr>
      </w:pPr>
      <w:r w:rsidRPr="001A6E13">
        <w:rPr>
          <w:lang w:eastAsia="ar-SA"/>
        </w:rPr>
        <w:t>Использование различных форм музицирования и творче</w:t>
      </w:r>
      <w:r w:rsidRPr="001A6E13">
        <w:rPr>
          <w:lang w:eastAsia="ar-SA"/>
        </w:rPr>
        <w:softHyphen/>
        <w:t>ских заданий в освоении содержания музыкальных образов.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</w:p>
    <w:p w:rsidR="001A6E13" w:rsidRPr="001A6E13" w:rsidRDefault="001A6E13" w:rsidP="001A6E13">
      <w:pPr>
        <w:suppressAutoHyphens/>
        <w:spacing w:line="276" w:lineRule="auto"/>
        <w:jc w:val="center"/>
        <w:rPr>
          <w:b/>
          <w:lang w:eastAsia="ar-SA"/>
        </w:rPr>
      </w:pPr>
      <w:r w:rsidRPr="001A6E13">
        <w:rPr>
          <w:b/>
          <w:lang w:eastAsia="ar-SA"/>
        </w:rPr>
        <w:t xml:space="preserve">Раздел 2.   Мир образов камерной и симфонической музыки </w:t>
      </w:r>
    </w:p>
    <w:p w:rsidR="001A6E13" w:rsidRPr="001A6E13" w:rsidRDefault="001A6E13" w:rsidP="001A6E13">
      <w:pPr>
        <w:suppressAutoHyphens/>
        <w:spacing w:line="276" w:lineRule="auto"/>
        <w:ind w:firstLine="708"/>
        <w:jc w:val="both"/>
        <w:rPr>
          <w:lang w:eastAsia="ar-SA"/>
        </w:rPr>
      </w:pPr>
      <w:r w:rsidRPr="001A6E13">
        <w:rPr>
          <w:lang w:eastAsia="ar-SA"/>
        </w:rPr>
        <w:t>Жизнь — единая основа художественных образов любого вида искусства. Отражение нравственных исканий человека, времени и пространства в музыкальном искусстве. Своеобразие и специфика художественных образов камерной и симфониче</w:t>
      </w:r>
      <w:r w:rsidRPr="001A6E13">
        <w:rPr>
          <w:lang w:eastAsia="ar-SA"/>
        </w:rPr>
        <w:softHyphen/>
        <w:t>ской музыки. Сходство и различие как основной принцип раз</w:t>
      </w:r>
      <w:r w:rsidRPr="001A6E13">
        <w:rPr>
          <w:lang w:eastAsia="ar-SA"/>
        </w:rPr>
        <w:softHyphen/>
        <w:t>вития и построения музыки. Повтор (вариативность, вариант</w:t>
      </w:r>
      <w:r w:rsidRPr="001A6E13">
        <w:rPr>
          <w:lang w:eastAsia="ar-SA"/>
        </w:rPr>
        <w:softHyphen/>
        <w:t>ность), контраст. Взаимодействие нескольких музыкальных образов на основе их сопоставления, столкновения, конфликта.</w:t>
      </w:r>
    </w:p>
    <w:p w:rsidR="001A6E13" w:rsidRPr="001A6E13" w:rsidRDefault="001A6E13" w:rsidP="001A6E13">
      <w:pPr>
        <w:suppressAutoHyphens/>
        <w:spacing w:line="276" w:lineRule="auto"/>
        <w:ind w:firstLine="708"/>
        <w:jc w:val="both"/>
        <w:rPr>
          <w:lang w:eastAsia="ar-SA"/>
        </w:rPr>
      </w:pPr>
      <w:r w:rsidRPr="001A6E13">
        <w:rPr>
          <w:lang w:eastAsia="ar-SA"/>
        </w:rPr>
        <w:t>Программная музыка и ее жанры (сюита, вступление к опере, симфоническая поэма, увертюрафантазия, музыкальные иллю</w:t>
      </w:r>
      <w:r w:rsidRPr="001A6E13">
        <w:rPr>
          <w:lang w:eastAsia="ar-SA"/>
        </w:rPr>
        <w:softHyphen/>
        <w:t>страции и др.). Музыкальное воплощение литературного сюжета. Выразительность и изобразительность музыки. Образпортрет, образпейзаж и др. Непрограммная музыка и ее жанры: инстру</w:t>
      </w:r>
      <w:r w:rsidRPr="001A6E13">
        <w:rPr>
          <w:lang w:eastAsia="ar-SA"/>
        </w:rPr>
        <w:softHyphen/>
        <w:t>ментальная миниатюра (прелюдия, баллада, этюд, ноктюрн), струнный квартет, фортепианный квинтет, концерт, концертная симфония, симфониядейство и др.</w:t>
      </w:r>
    </w:p>
    <w:p w:rsidR="001A6E13" w:rsidRPr="001A6E13" w:rsidRDefault="001A6E13" w:rsidP="001A6E13">
      <w:pPr>
        <w:suppressAutoHyphens/>
        <w:spacing w:line="276" w:lineRule="auto"/>
        <w:ind w:firstLine="708"/>
        <w:jc w:val="both"/>
        <w:rPr>
          <w:lang w:eastAsia="ar-SA"/>
        </w:rPr>
      </w:pPr>
      <w:r w:rsidRPr="001A6E13">
        <w:rPr>
          <w:lang w:eastAsia="ar-SA"/>
        </w:rPr>
        <w:t>Современная трактовка классических сюжетов и образов: мюзикл, рокопера, киномузыка.</w:t>
      </w:r>
    </w:p>
    <w:p w:rsidR="001A6E13" w:rsidRPr="001A6E13" w:rsidRDefault="001A6E13" w:rsidP="001A6E13">
      <w:pPr>
        <w:suppressAutoHyphens/>
        <w:spacing w:line="276" w:lineRule="auto"/>
        <w:ind w:firstLine="708"/>
        <w:jc w:val="both"/>
        <w:rPr>
          <w:lang w:eastAsia="ar-SA"/>
        </w:rPr>
      </w:pPr>
      <w:r w:rsidRPr="001A6E13">
        <w:rPr>
          <w:lang w:eastAsia="ar-SA"/>
        </w:rPr>
        <w:t>Использование различных форм музицирования и творческих заданий в освоении учащимися содержания музыкальных образов.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</w:p>
    <w:p w:rsidR="001A6E13" w:rsidRPr="001A6E13" w:rsidRDefault="001A6E13" w:rsidP="001A6E13">
      <w:pPr>
        <w:suppressAutoHyphens/>
        <w:spacing w:line="276" w:lineRule="auto"/>
        <w:jc w:val="center"/>
        <w:rPr>
          <w:b/>
          <w:lang w:eastAsia="ar-SA"/>
        </w:rPr>
      </w:pPr>
      <w:r w:rsidRPr="001A6E13">
        <w:rPr>
          <w:b/>
          <w:lang w:eastAsia="ar-SA"/>
        </w:rPr>
        <w:t>Примерный перечень музыкального материала I полугодия: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Красный сарафан. А. Варламов, слова Н. Цыганова.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Гори, гори, моя звезда. П. Булахов, слова В. Чуевского.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Калитка. А. Обухов, слова А. Будищева.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Колокольчик. А. Гурилев, слова И. Макарова.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Я помню чудное мгновенье. М. Глинка, слова А. Пушкина.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Вальсфантазия для симфонического оркестра. М. Глинка.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lastRenderedPageBreak/>
        <w:t>Сирень. С. Рахманинов, слова Е. Бекетовой.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Здесь хорошо. С. Рахманинов, слова Г. Галиной.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Матушка, что во поле пыльно, русская народная песня.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Матушка, что во поле пыльно. М. Матвеев, слова народ</w:t>
      </w:r>
      <w:r w:rsidRPr="001A6E13">
        <w:rPr>
          <w:lang w:eastAsia="ar-SA"/>
        </w:rPr>
        <w:softHyphen/>
        <w:t>ные.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На море у тушка купалася, русская народная свадебная песня.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Плывет лебедушка. Хор из оперы «Хованщина». М. Му</w:t>
      </w:r>
      <w:r w:rsidRPr="001A6E13">
        <w:rPr>
          <w:lang w:eastAsia="ar-SA"/>
        </w:rPr>
        <w:softHyphen/>
        <w:t>соргский.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Иван Сусанин. Опера (фрагменты). М. Глинка.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Руслан и Людмила. Опера (фрагменты). М. Глинка.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Песня венецианского гондольера (№ 6) для фортепиано. Ф. Мендельсон.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Венецианская ночь. М. Глинка, слова И. Козлова.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Песни гостей. Из оперы «Садко». Н. РимскийКорсаков.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Серенада. Ф. Шуберт, слова Л. Рельштаба, перевод Н. Ога</w:t>
      </w:r>
      <w:r w:rsidRPr="001A6E13">
        <w:rPr>
          <w:lang w:eastAsia="ar-SA"/>
        </w:rPr>
        <w:softHyphen/>
        <w:t>рева.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Аве, Мария. Ф. Шуберт, слова В. Скотта, перевод А. Пле</w:t>
      </w:r>
      <w:r w:rsidRPr="001A6E13">
        <w:rPr>
          <w:lang w:eastAsia="ar-SA"/>
        </w:rPr>
        <w:softHyphen/>
        <w:t>щеева.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Форелленквинтет (4я часть). Ф. Шуберт.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Жаворонок. М. Глинка — М. Балакирев.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Лесной   царь.   Ф. Шуберт,   слова  В. Гёте,   русский  текст B.</w:t>
      </w:r>
      <w:r w:rsidRPr="001A6E13">
        <w:rPr>
          <w:lang w:eastAsia="ar-SA"/>
        </w:rPr>
        <w:tab/>
        <w:t>Жуковского.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Огромное небо. О. Фельцман, стихи Р. Рождественского.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Шестопсалмие (знаменный распев).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Свете тихий. Гимн (киевский распев).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 xml:space="preserve"> Да исправится молитва моя. П. Чесноков. 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 xml:space="preserve"> Не отвержи мене во время старости. Духовный кон</w:t>
      </w:r>
      <w:r w:rsidRPr="001A6E13">
        <w:rPr>
          <w:lang w:eastAsia="ar-SA"/>
        </w:rPr>
        <w:softHyphen/>
        <w:t>церт (фрагмент). М. Березовский.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Концерт №3 для фортепиано с оркестром (1я часть).C.</w:t>
      </w:r>
      <w:r w:rsidRPr="001A6E13">
        <w:rPr>
          <w:lang w:eastAsia="ar-SA"/>
        </w:rPr>
        <w:tab/>
        <w:t>Рахманинов.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 xml:space="preserve"> Русские народные инструментальные наигрыши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Во кузнице; Комара женить мы будем, русские народ</w:t>
      </w:r>
      <w:r w:rsidRPr="001A6E13">
        <w:rPr>
          <w:lang w:eastAsia="ar-SA"/>
        </w:rPr>
        <w:softHyphen/>
        <w:t>ные песни.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Во кузнице. Хор из 2го действия оперы «В бурю». Т. Хрен</w:t>
      </w:r>
      <w:r w:rsidRPr="001A6E13">
        <w:rPr>
          <w:lang w:eastAsia="ar-SA"/>
        </w:rPr>
        <w:softHyphen/>
        <w:t>ников.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Пляска скоморохов. Из оперы «Снегурочка». Н. РимскийКорсаков.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Фрески Софии Киевской. Концертная симфония для арфы с оркестром (фрагменты). В. Кикта.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Перезвоны. По прочтении В. Шукшина. Симфониядейст</w:t>
      </w:r>
      <w:r w:rsidRPr="001A6E13">
        <w:rPr>
          <w:lang w:eastAsia="ar-SA"/>
        </w:rPr>
        <w:softHyphen/>
        <w:t>во (фрагменты). В. Гаврилин.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Мама. Из вокальноинструментального цикла «Земля». В. Гаврилин, слова В. Шульгиной.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Весна, слова народные; Осень, слова С. Есенина. Из вокального цикла «Времена года». ВГаврилин.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В горнице. И. Морозов, слова Н. Рубцова.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Молитва Франсуа Виньона. Слова и музыка Б. Окуджавы.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Будь со мною (Молитва). Е. Крылатов, слова Ю. Энтина.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В минуту скорбную сию. Слова и музыка иеромонаха Ро</w:t>
      </w:r>
      <w:r w:rsidRPr="001A6E13">
        <w:rPr>
          <w:lang w:eastAsia="ar-SA"/>
        </w:rPr>
        <w:softHyphen/>
        <w:t>мана.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Органная токката и фуга ре минор (классические и со</w:t>
      </w:r>
      <w:r w:rsidRPr="001A6E13">
        <w:rPr>
          <w:lang w:eastAsia="ar-SA"/>
        </w:rPr>
        <w:softHyphen/>
        <w:t>временные интерпретации). И.С. Бах.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Хоралы № 2, 4. Из «Рождественской оратории». И.С. Бах.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Stabatmater (фрагменты № 1 и № 13). Д. Перголези.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Реквием (фрагменты). В.А. Моцарт.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Кармина Бурана. Мирские песнопения для солистов, хора, оркестра и для представления на сцене   (франменты) К. Орф.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Гаудеамус. Международный студенческий гимн.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lastRenderedPageBreak/>
        <w:t>Из вагантов. Из вокального цикла «По волне моей памя</w:t>
      </w:r>
      <w:r w:rsidRPr="001A6E13">
        <w:rPr>
          <w:lang w:eastAsia="ar-SA"/>
        </w:rPr>
        <w:softHyphen/>
        <w:t>ти». Д. Тухманов, русский текст Л. Гинзбурга.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Россия. Д. Тухманов, слова М. Ножкина.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Глобус. М. Светлов, слова М. Львовского.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Песенка об открытой двери. Слова и музыка Б. Окуджавы.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Нам нужна одна победа. Из художественного фильма «Белорусский вокзал». Слова и музыка Б. Окуджавы.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Как прекрасен этот мир. Д. Тухманов, слова В. Харито</w:t>
      </w:r>
      <w:r w:rsidRPr="001A6E13">
        <w:rPr>
          <w:lang w:eastAsia="ar-SA"/>
        </w:rPr>
        <w:softHyphen/>
        <w:t>нова.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Я не люблю. Слова и музыка В. Высоцкого.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Милая моя (Солнышко лесное). Слова и музыка Ю. Виз</w:t>
      </w:r>
      <w:r w:rsidRPr="001A6E13">
        <w:rPr>
          <w:lang w:eastAsia="ar-SA"/>
        </w:rPr>
        <w:softHyphen/>
        <w:t>бора.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Диалог у новогодней елки. С. Никитин, слова Ю. Левитанского.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Атланты. Слова и музыка А. Городницкого.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Снег. Слова и музыка А. Городницкого.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Пока горит свеча. Слова и музыка А. Макаревича.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Вечер бродит. Слова и музыка А. Якушевой.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Мы свечи зажжем. С. Ведерников, слова И. Денисовой.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Сережка ольховая. Е. Крылатов, слова Е. Евтушенко.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 xml:space="preserve">      Багульник. В. Шаинский, слова И. Морозов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Бог осушит слезы. Спиричуэл и др.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Город НьюЙорк. Блюз и др.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Любимый мой. Дж. Гершвин, слова А. Гершвина, русский текст Т. Сикорской.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Любовь вошла. Дж. Гершвин, слова А. Гершвина, перевод С. Болотина и Т. Сикорской.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Старый рояль. Из художественного фильма «Мы из джа</w:t>
      </w:r>
      <w:r w:rsidRPr="001A6E13">
        <w:rPr>
          <w:lang w:eastAsia="ar-SA"/>
        </w:rPr>
        <w:softHyphen/>
        <w:t>за». М. Минков, слова Д. Иванова.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Караван. Д. Эллингтон (сравнительные интерпретации).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Колыбельная Клары. Из оперы «Порги и Бесс». Дж. Гершвин.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Острый ритм; Хлопай в такт. Дж. Гершвин, слова А. Гершвина, русский текст В. Струкова.</w:t>
      </w:r>
    </w:p>
    <w:p w:rsidR="001A6E13" w:rsidRPr="001A6E13" w:rsidRDefault="001A6E13" w:rsidP="001A6E13">
      <w:pPr>
        <w:suppressAutoHyphens/>
        <w:spacing w:line="276" w:lineRule="auto"/>
        <w:jc w:val="center"/>
        <w:rPr>
          <w:lang w:eastAsia="ar-SA"/>
        </w:rPr>
      </w:pPr>
    </w:p>
    <w:p w:rsidR="001A6E13" w:rsidRPr="001A6E13" w:rsidRDefault="001A6E13" w:rsidP="001A6E13">
      <w:pPr>
        <w:suppressAutoHyphens/>
        <w:spacing w:line="276" w:lineRule="auto"/>
        <w:jc w:val="center"/>
        <w:rPr>
          <w:b/>
          <w:lang w:eastAsia="ar-SA"/>
        </w:rPr>
      </w:pPr>
      <w:r w:rsidRPr="001A6E13">
        <w:rPr>
          <w:b/>
          <w:lang w:eastAsia="ar-SA"/>
        </w:rPr>
        <w:t>Примерный перечень музыкального материала II полугодия: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Прелюдия № 24; Баллада № 1 для фортепиано. Ф. Шопен.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Баллада о гитаре и трубе. Я. Френкель, слова Ю. Левитанского.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Ноктюрны для фортепиано. П. Чайковский.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Ноктюрны для фортепиано. Ф. Шопен.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Ноктюрн (3я часть). Из Квартета № 2. А. Бородин.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Вопрос, оставшийся без ответа («Космический пей</w:t>
      </w:r>
      <w:r w:rsidRPr="001A6E13">
        <w:rPr>
          <w:lang w:eastAsia="ar-SA"/>
        </w:rPr>
        <w:softHyphen/>
        <w:t>заж»). Пьеса для камерного оркестра.Ч. Айвз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Мозаика. Пьеса для синтезатора. Э. Артемьев.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Прелюдии для фортепиано. М. Чюрленис.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Музыкальные иллюстрации к повести А. Пушкина «Метель» (фрагменты). Г. Свиридов.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Побудь со мной. Н. Зубов, слова NN.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Вот мчится тройка удалая. Русская народная песня, слова Ф. Глинки.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Времена года. Цикл концертов для оркестра и скрипки соло (фрагменты). А. Вивальди.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Итальянский концерт (фрагменты) для клавира. И.С. Бах.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Симфония № 4 (2я часть). П. Чайковский.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Симфония № 2 («Богатырская») (1я часть). А. Бородин.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lastRenderedPageBreak/>
        <w:t>Симфония № 3 («Героическая») (4я часть). Л. Бетховен.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Увертюра к опере «Руслан и Людмила». М. Глинка.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Ave, verum. В.А. Моцарт.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Моцартиана. Оркестровая сюита № 4 (3я часть). П. Чай</w:t>
      </w:r>
      <w:r w:rsidRPr="001A6E13">
        <w:rPr>
          <w:lang w:eastAsia="ar-SA"/>
        </w:rPr>
        <w:softHyphen/>
        <w:t>ковский.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Эгмонт. Увертюра. Л. Бетховен.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Скорбь и радость. Канон. Л. Бетховен.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Ромео и Джульетта. Увертюрафантазия (фрагменты). П. Чайковский.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Ромео и Джульетта. Балет (фрагменты). С. Прокофьев.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 xml:space="preserve">Ромео и Джульетта. Музыкальные зарисовки (сюита) для большого симфонического оркестра. 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Д. Кабалевский.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Вестсайдская история. Мюзикл (фрагменты). Л. Бернстайн.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Орфей и Эвридика. Опера (фрагменты). К. Глюк.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Орфей и Эвридика. Рокопера. А. Журбин, слова Ю. Димитрина.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Слова любви. Из художественного фильма «Ромео и Джуль</w:t>
      </w:r>
      <w:r w:rsidRPr="001A6E13">
        <w:rPr>
          <w:lang w:eastAsia="ar-SA"/>
        </w:rPr>
        <w:softHyphen/>
        <w:t>етта». Н. Рота, русский текст Л. Дербенева, обработка Г. Подэльского.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Увертюра (фрагменты); Песенка о веселом ветре. Из ху</w:t>
      </w:r>
      <w:r w:rsidRPr="001A6E13">
        <w:rPr>
          <w:lang w:eastAsia="ar-SA"/>
        </w:rPr>
        <w:softHyphen/>
        <w:t>дожественного фильма «Дети капитана Гранта». И. Дунаевский.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Мгновения. Из телевизионного фильма «Семнадцать мгно</w:t>
      </w:r>
      <w:r w:rsidRPr="001A6E13">
        <w:rPr>
          <w:lang w:eastAsia="ar-SA"/>
        </w:rPr>
        <w:softHyphen/>
        <w:t>вений весны». М. Таривердиев, слова Р.      Рождественского.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Звуки музыки; Эдельвейс. Из художественногофиль</w:t>
      </w:r>
      <w:r w:rsidRPr="001A6E13">
        <w:rPr>
          <w:lang w:eastAsia="ar-SA"/>
        </w:rPr>
        <w:softHyphen/>
        <w:t>мамюзикла «Звуки музыки». Р. Роджерс, слова О. Хаммерсона, русский текст М. Подберезского.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Родного неба милый свет. Е. Голубева, слова В. Жуков</w:t>
      </w:r>
      <w:r w:rsidRPr="001A6E13">
        <w:rPr>
          <w:lang w:eastAsia="ar-SA"/>
        </w:rPr>
        <w:softHyphen/>
        <w:t>ского.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Моя звезда. А. Суханов, слова И. Анненского.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Мир сверху. Слова и музыка А. Дольского.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>Осенний бал. Слова и музыка Л. Марченко.</w:t>
      </w:r>
    </w:p>
    <w:p w:rsidR="001A6E13" w:rsidRPr="001A6E13" w:rsidRDefault="001A6E13" w:rsidP="001A6E13">
      <w:pPr>
        <w:suppressAutoHyphens/>
        <w:spacing w:line="276" w:lineRule="auto"/>
        <w:jc w:val="both"/>
        <w:rPr>
          <w:lang w:eastAsia="ar-SA"/>
        </w:rPr>
      </w:pPr>
      <w:r w:rsidRPr="001A6E13">
        <w:rPr>
          <w:lang w:eastAsia="ar-SA"/>
        </w:rPr>
        <w:t xml:space="preserve">      Как здорово. Слова и музыка О. Митяева</w:t>
      </w:r>
    </w:p>
    <w:p w:rsidR="001A6E13" w:rsidRDefault="001A6E13" w:rsidP="001A6E13">
      <w:pPr>
        <w:suppressAutoHyphens/>
        <w:spacing w:after="200" w:line="276" w:lineRule="auto"/>
        <w:jc w:val="center"/>
        <w:rPr>
          <w:b/>
          <w:sz w:val="32"/>
          <w:szCs w:val="32"/>
          <w:lang w:eastAsia="ar-SA"/>
        </w:rPr>
      </w:pPr>
      <w:r>
        <w:rPr>
          <w:b/>
          <w:sz w:val="32"/>
          <w:szCs w:val="32"/>
          <w:lang w:eastAsia="ar-SA"/>
        </w:rPr>
        <w:br w:type="page"/>
      </w:r>
    </w:p>
    <w:p w:rsidR="001A6E13" w:rsidRDefault="001A6E13" w:rsidP="001961C7">
      <w:pPr>
        <w:pStyle w:val="1"/>
        <w:rPr>
          <w:b/>
          <w:bCs w:val="0"/>
        </w:rPr>
      </w:pPr>
      <w:bookmarkStart w:id="2" w:name="_Toc398063135"/>
      <w:bookmarkStart w:id="3" w:name="_Toc398103198"/>
      <w:r w:rsidRPr="001A6E13">
        <w:rPr>
          <w:b/>
          <w:bCs w:val="0"/>
        </w:rPr>
        <w:lastRenderedPageBreak/>
        <w:t>Требования к уровню подготовки учащихся</w:t>
      </w:r>
      <w:bookmarkEnd w:id="2"/>
      <w:bookmarkEnd w:id="3"/>
    </w:p>
    <w:p w:rsidR="001A6E13" w:rsidRPr="001A6E13" w:rsidRDefault="001A6E13" w:rsidP="001A6E13">
      <w:pPr>
        <w:keepNext/>
        <w:keepLines/>
        <w:spacing w:before="480"/>
        <w:jc w:val="center"/>
        <w:outlineLvl w:val="0"/>
        <w:rPr>
          <w:rFonts w:eastAsiaTheme="majorEastAsia"/>
          <w:b/>
          <w:bCs/>
        </w:rPr>
      </w:pPr>
    </w:p>
    <w:p w:rsidR="001A6E13" w:rsidRPr="001A6E13" w:rsidRDefault="001A6E13" w:rsidP="001961C7">
      <w:pPr>
        <w:shd w:val="clear" w:color="auto" w:fill="FFFFFF"/>
        <w:tabs>
          <w:tab w:val="left" w:pos="0"/>
        </w:tabs>
        <w:suppressAutoHyphens/>
        <w:spacing w:before="65"/>
        <w:jc w:val="both"/>
        <w:rPr>
          <w:lang w:eastAsia="ar-SA"/>
        </w:rPr>
      </w:pPr>
      <w:r w:rsidRPr="001A6E13">
        <w:rPr>
          <w:lang w:eastAsia="ar-SA"/>
        </w:rPr>
        <w:t>Обучение музыкальному искусству должно обеспечить уча</w:t>
      </w:r>
      <w:r w:rsidRPr="001A6E13">
        <w:rPr>
          <w:lang w:eastAsia="ar-SA"/>
        </w:rPr>
        <w:softHyphen/>
        <w:t>щимся возможность:</w:t>
      </w:r>
    </w:p>
    <w:p w:rsidR="001A6E13" w:rsidRPr="001A6E13" w:rsidRDefault="001A6E13" w:rsidP="001961C7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542"/>
        </w:tabs>
        <w:suppressAutoHyphens/>
        <w:autoSpaceDE w:val="0"/>
        <w:ind w:right="2"/>
        <w:jc w:val="both"/>
        <w:rPr>
          <w:lang w:eastAsia="ar-SA"/>
        </w:rPr>
      </w:pPr>
      <w:r w:rsidRPr="001A6E13">
        <w:rPr>
          <w:lang w:eastAsia="ar-SA"/>
        </w:rPr>
        <w:t>понимать жизненнообразное содержание музыкальных произведений разных жанров; различать лирические, эпические, драматические музыкальные образы;</w:t>
      </w:r>
    </w:p>
    <w:p w:rsidR="001A6E13" w:rsidRPr="001A6E13" w:rsidRDefault="001A6E13" w:rsidP="001961C7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542"/>
        </w:tabs>
        <w:suppressAutoHyphens/>
        <w:autoSpaceDE w:val="0"/>
        <w:ind w:right="14"/>
        <w:jc w:val="both"/>
        <w:rPr>
          <w:lang w:eastAsia="ar-SA"/>
        </w:rPr>
      </w:pPr>
      <w:r w:rsidRPr="001A6E13">
        <w:rPr>
          <w:lang w:eastAsia="ar-SA"/>
        </w:rPr>
        <w:t>иметь представление о приемах взаимодействия и разви</w:t>
      </w:r>
      <w:r w:rsidRPr="001A6E13">
        <w:rPr>
          <w:lang w:eastAsia="ar-SA"/>
        </w:rPr>
        <w:softHyphen/>
        <w:t>тия образов музыкальных сочинений;</w:t>
      </w:r>
    </w:p>
    <w:p w:rsidR="001A6E13" w:rsidRPr="001A6E13" w:rsidRDefault="001A6E13" w:rsidP="001961C7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542"/>
        </w:tabs>
        <w:suppressAutoHyphens/>
        <w:autoSpaceDE w:val="0"/>
        <w:ind w:right="17"/>
        <w:jc w:val="both"/>
        <w:rPr>
          <w:lang w:eastAsia="ar-SA"/>
        </w:rPr>
      </w:pPr>
      <w:r w:rsidRPr="001A6E13">
        <w:rPr>
          <w:lang w:eastAsia="ar-SA"/>
        </w:rPr>
        <w:t>знать имена выдающихся русских и зарубежных компози</w:t>
      </w:r>
      <w:r w:rsidRPr="001A6E13">
        <w:rPr>
          <w:lang w:eastAsia="ar-SA"/>
        </w:rPr>
        <w:softHyphen/>
        <w:t>торов, приводить примеры их произведений;</w:t>
      </w:r>
    </w:p>
    <w:p w:rsidR="001A6E13" w:rsidRPr="001A6E13" w:rsidRDefault="001A6E13" w:rsidP="001961C7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542"/>
        </w:tabs>
        <w:suppressAutoHyphens/>
        <w:autoSpaceDE w:val="0"/>
        <w:jc w:val="both"/>
        <w:rPr>
          <w:lang w:eastAsia="ar-SA"/>
        </w:rPr>
      </w:pPr>
      <w:r w:rsidRPr="001A6E13">
        <w:rPr>
          <w:lang w:eastAsia="ar-SA"/>
        </w:rPr>
        <w:t>уметь по характерным признакам определять принадлеж</w:t>
      </w:r>
      <w:r w:rsidRPr="001A6E13">
        <w:rPr>
          <w:lang w:eastAsia="ar-SA"/>
        </w:rPr>
        <w:softHyphen/>
        <w:t>ность музыкальных произведений к соответствующему жанру и стилю — музыка классическая, народная, рели</w:t>
      </w:r>
      <w:r w:rsidRPr="001A6E13">
        <w:rPr>
          <w:lang w:eastAsia="ar-SA"/>
        </w:rPr>
        <w:softHyphen/>
        <w:t>гиозная, современная;</w:t>
      </w:r>
    </w:p>
    <w:p w:rsidR="001A6E13" w:rsidRPr="001A6E13" w:rsidRDefault="001A6E13" w:rsidP="001961C7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542"/>
        </w:tabs>
        <w:suppressAutoHyphens/>
        <w:autoSpaceDE w:val="0"/>
        <w:ind w:right="14"/>
        <w:jc w:val="both"/>
        <w:rPr>
          <w:lang w:eastAsia="ar-SA"/>
        </w:rPr>
      </w:pPr>
      <w:r w:rsidRPr="001A6E13">
        <w:rPr>
          <w:lang w:eastAsia="ar-SA"/>
        </w:rPr>
        <w:t>владеть навыками музицирования: исполнение песен (на</w:t>
      </w:r>
      <w:r w:rsidRPr="001A6E13">
        <w:rPr>
          <w:lang w:eastAsia="ar-SA"/>
        </w:rPr>
        <w:softHyphen/>
        <w:t>родных, классического репертуара, современных авто</w:t>
      </w:r>
      <w:r w:rsidRPr="001A6E13">
        <w:rPr>
          <w:lang w:eastAsia="ar-SA"/>
        </w:rPr>
        <w:softHyphen/>
        <w:t>ров), напевание запомнившихся мелодий знакомых му</w:t>
      </w:r>
      <w:r w:rsidRPr="001A6E13">
        <w:rPr>
          <w:lang w:eastAsia="ar-SA"/>
        </w:rPr>
        <w:softHyphen/>
        <w:t>зыкальных сочинений;</w:t>
      </w:r>
    </w:p>
    <w:p w:rsidR="001A6E13" w:rsidRPr="001A6E13" w:rsidRDefault="001A6E13" w:rsidP="001961C7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542"/>
        </w:tabs>
        <w:suppressAutoHyphens/>
        <w:autoSpaceDE w:val="0"/>
        <w:ind w:right="7"/>
        <w:jc w:val="both"/>
        <w:rPr>
          <w:lang w:eastAsia="ar-SA"/>
        </w:rPr>
      </w:pPr>
      <w:r w:rsidRPr="001A6E13">
        <w:rPr>
          <w:lang w:eastAsia="ar-SA"/>
        </w:rPr>
        <w:t>анализировать различные трактовки одного и того же произведения, аргументируя исполнительскую интерпре</w:t>
      </w:r>
      <w:r w:rsidRPr="001A6E13">
        <w:rPr>
          <w:lang w:eastAsia="ar-SA"/>
        </w:rPr>
        <w:softHyphen/>
        <w:t>тацию замысла композитора;</w:t>
      </w:r>
    </w:p>
    <w:p w:rsidR="001A6E13" w:rsidRPr="001A6E13" w:rsidRDefault="001A6E13" w:rsidP="001961C7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542"/>
        </w:tabs>
        <w:suppressAutoHyphens/>
        <w:autoSpaceDE w:val="0"/>
        <w:ind w:right="7"/>
        <w:jc w:val="both"/>
        <w:rPr>
          <w:lang w:eastAsia="ar-SA"/>
        </w:rPr>
      </w:pPr>
      <w:r w:rsidRPr="001A6E13">
        <w:rPr>
          <w:lang w:eastAsia="ar-SA"/>
        </w:rPr>
        <w:t>раскрывать образный строй музыкальных произведений на основе взаимодействия различных видов искусства;</w:t>
      </w:r>
    </w:p>
    <w:p w:rsidR="001A6E13" w:rsidRPr="001A6E13" w:rsidRDefault="001A6E13" w:rsidP="001961C7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542"/>
        </w:tabs>
        <w:suppressAutoHyphens/>
        <w:autoSpaceDE w:val="0"/>
        <w:ind w:right="5"/>
        <w:jc w:val="both"/>
        <w:rPr>
          <w:lang w:eastAsia="ar-SA"/>
        </w:rPr>
      </w:pPr>
      <w:r w:rsidRPr="001A6E13">
        <w:rPr>
          <w:lang w:eastAsia="ar-SA"/>
        </w:rPr>
        <w:t>развивать навыки исследовательской художественноэсте</w:t>
      </w:r>
      <w:r w:rsidRPr="001A6E13">
        <w:rPr>
          <w:lang w:eastAsia="ar-SA"/>
        </w:rPr>
        <w:softHyphen/>
        <w:t>тической деятельности (выполнение индивидуальных и коллективных проектов);</w:t>
      </w:r>
    </w:p>
    <w:p w:rsidR="001A6E13" w:rsidRPr="001A6E13" w:rsidRDefault="001A6E13" w:rsidP="001961C7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542"/>
        </w:tabs>
        <w:suppressAutoHyphens/>
        <w:autoSpaceDE w:val="0"/>
        <w:jc w:val="both"/>
        <w:rPr>
          <w:b/>
          <w:lang w:eastAsia="ar-SA"/>
        </w:rPr>
      </w:pPr>
      <w:r w:rsidRPr="001A6E13">
        <w:rPr>
          <w:lang w:eastAsia="ar-SA"/>
        </w:rPr>
        <w:t>совершенствовать умения и навыки самообразования.</w:t>
      </w:r>
    </w:p>
    <w:p w:rsidR="001A6E13" w:rsidRPr="001A6E13" w:rsidRDefault="001A6E13" w:rsidP="001A6E13">
      <w:pPr>
        <w:widowControl w:val="0"/>
        <w:suppressAutoHyphens/>
        <w:autoSpaceDE w:val="0"/>
        <w:rPr>
          <w:lang w:eastAsia="ar-SA"/>
        </w:rPr>
      </w:pPr>
      <w:r w:rsidRPr="001A6E13">
        <w:rPr>
          <w:b/>
          <w:lang w:eastAsia="ar-SA"/>
        </w:rPr>
        <w:t>Личностные результаты</w:t>
      </w:r>
      <w:r w:rsidRPr="001A6E13">
        <w:rPr>
          <w:lang w:eastAsia="ar-SA"/>
        </w:rPr>
        <w:t>:</w:t>
      </w:r>
    </w:p>
    <w:p w:rsidR="001A6E13" w:rsidRPr="001A6E13" w:rsidRDefault="001A6E13" w:rsidP="001A6E13">
      <w:pPr>
        <w:widowControl w:val="0"/>
        <w:numPr>
          <w:ilvl w:val="0"/>
          <w:numId w:val="9"/>
        </w:numPr>
        <w:tabs>
          <w:tab w:val="left" w:pos="0"/>
          <w:tab w:val="left" w:pos="567"/>
          <w:tab w:val="left" w:pos="851"/>
        </w:tabs>
        <w:suppressAutoHyphens/>
        <w:autoSpaceDE w:val="0"/>
        <w:ind w:left="0" w:firstLine="567"/>
        <w:rPr>
          <w:lang w:eastAsia="ar-SA"/>
        </w:rPr>
      </w:pPr>
      <w:r w:rsidRPr="001A6E13">
        <w:rPr>
          <w:lang w:eastAsia="ar-SA"/>
        </w:rPr>
        <w:t xml:space="preserve">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 в процессе освоения вершинных образцов отечественной музыкальной культуры, понимания ее значимости в мировом музыкальном процессе;</w:t>
      </w:r>
    </w:p>
    <w:p w:rsidR="001A6E13" w:rsidRPr="001A6E13" w:rsidRDefault="001A6E13" w:rsidP="001A6E13">
      <w:pPr>
        <w:widowControl w:val="0"/>
        <w:numPr>
          <w:ilvl w:val="0"/>
          <w:numId w:val="9"/>
        </w:numPr>
        <w:tabs>
          <w:tab w:val="left" w:pos="0"/>
          <w:tab w:val="left" w:pos="567"/>
          <w:tab w:val="left" w:pos="851"/>
        </w:tabs>
        <w:suppressAutoHyphens/>
        <w:autoSpaceDE w:val="0"/>
        <w:ind w:left="0" w:firstLine="567"/>
        <w:rPr>
          <w:lang w:eastAsia="ar-SA"/>
        </w:rPr>
      </w:pPr>
      <w:r w:rsidRPr="001A6E13">
        <w:rPr>
          <w:lang w:eastAsia="ar-SA"/>
        </w:rPr>
        <w:t xml:space="preserve"> становление гуманистических и демократических ценностных ориентаций, формирование уважительного отношения к иному мнению, истории и культуре разных народов на основе знакомства с их музыкальными традициями, выявления в них общих закономерностей исторического развития, процессов взаимовлияния, общности нравственных, ценностных, эстетических установок; </w:t>
      </w:r>
    </w:p>
    <w:p w:rsidR="001A6E13" w:rsidRPr="001A6E13" w:rsidRDefault="001A6E13" w:rsidP="001A6E13">
      <w:pPr>
        <w:widowControl w:val="0"/>
        <w:numPr>
          <w:ilvl w:val="0"/>
          <w:numId w:val="9"/>
        </w:numPr>
        <w:tabs>
          <w:tab w:val="left" w:pos="0"/>
          <w:tab w:val="left" w:pos="567"/>
          <w:tab w:val="left" w:pos="851"/>
        </w:tabs>
        <w:suppressAutoHyphens/>
        <w:autoSpaceDE w:val="0"/>
        <w:ind w:left="0" w:firstLine="567"/>
        <w:rPr>
          <w:lang w:eastAsia="ar-SA"/>
        </w:rPr>
      </w:pPr>
      <w:r w:rsidRPr="001A6E13">
        <w:rPr>
          <w:lang w:eastAsia="ar-SA"/>
        </w:rPr>
        <w:t xml:space="preserve"> формирование целостного, социально ориентированного взгляда на мир в процессе познания произведений разных жанров, форм и стилей, разнообразных типов музыкальных образов и их взаимодействия;</w:t>
      </w:r>
    </w:p>
    <w:p w:rsidR="001A6E13" w:rsidRPr="001A6E13" w:rsidRDefault="001A6E13" w:rsidP="001A6E13">
      <w:pPr>
        <w:widowControl w:val="0"/>
        <w:numPr>
          <w:ilvl w:val="0"/>
          <w:numId w:val="9"/>
        </w:numPr>
        <w:tabs>
          <w:tab w:val="left" w:pos="0"/>
          <w:tab w:val="left" w:pos="567"/>
          <w:tab w:val="left" w:pos="851"/>
        </w:tabs>
        <w:suppressAutoHyphens/>
        <w:autoSpaceDE w:val="0"/>
        <w:ind w:left="0" w:firstLine="567"/>
        <w:rPr>
          <w:lang w:eastAsia="ar-SA"/>
        </w:rPr>
      </w:pPr>
      <w:r w:rsidRPr="001A6E13">
        <w:rPr>
          <w:lang w:eastAsia="ar-SA"/>
        </w:rPr>
        <w:t xml:space="preserve"> овладение начальными навыками адаптации в динамично изменяющемся и развивающемся мире путем ориентации в многообразии музыкальной действительности и участия в музыкальной жизни класса, школы, города и др.;</w:t>
      </w:r>
    </w:p>
    <w:p w:rsidR="001A6E13" w:rsidRPr="001A6E13" w:rsidRDefault="001A6E13" w:rsidP="001A6E13">
      <w:pPr>
        <w:widowControl w:val="0"/>
        <w:numPr>
          <w:ilvl w:val="0"/>
          <w:numId w:val="9"/>
        </w:numPr>
        <w:tabs>
          <w:tab w:val="left" w:pos="567"/>
          <w:tab w:val="left" w:pos="851"/>
          <w:tab w:val="left" w:pos="993"/>
        </w:tabs>
        <w:suppressAutoHyphens/>
        <w:autoSpaceDE w:val="0"/>
        <w:ind w:left="0" w:firstLine="567"/>
        <w:rPr>
          <w:lang w:eastAsia="ar-SA"/>
        </w:rPr>
      </w:pPr>
      <w:r w:rsidRPr="001A6E13">
        <w:rPr>
          <w:lang w:eastAsia="ar-SA"/>
        </w:rPr>
        <w:t>развитие мотивов учебной деятельности и формирование личностного смысла учения посредством раскрытия связей и отношений между музыкой и жизнью, освоения способов отражения жизни в музыке и различных форм воздействия музыки на человека;</w:t>
      </w:r>
    </w:p>
    <w:p w:rsidR="001A6E13" w:rsidRPr="001A6E13" w:rsidRDefault="001A6E13" w:rsidP="001A6E13">
      <w:pPr>
        <w:widowControl w:val="0"/>
        <w:numPr>
          <w:ilvl w:val="0"/>
          <w:numId w:val="9"/>
        </w:numPr>
        <w:tabs>
          <w:tab w:val="left" w:pos="567"/>
          <w:tab w:val="left" w:pos="851"/>
          <w:tab w:val="left" w:pos="993"/>
        </w:tabs>
        <w:suppressAutoHyphens/>
        <w:autoSpaceDE w:val="0"/>
        <w:ind w:left="0" w:firstLine="567"/>
        <w:rPr>
          <w:lang w:eastAsia="ar-SA"/>
        </w:rPr>
      </w:pPr>
      <w:r w:rsidRPr="001A6E13">
        <w:rPr>
          <w:lang w:eastAsia="ar-SA"/>
        </w:rPr>
        <w:t>формирование представлений о нравственных нормах, развитие доброжелательности и эмоциональной отзывчивости, сопереживания чувствам других людей на основе восприятия произведений мировой музыкальной классики, их коллективного обсуждения и интерпретации в разных видах музыкальной исполнительской деятельности;</w:t>
      </w:r>
    </w:p>
    <w:p w:rsidR="001A6E13" w:rsidRPr="001A6E13" w:rsidRDefault="001A6E13" w:rsidP="001A6E13">
      <w:pPr>
        <w:widowControl w:val="0"/>
        <w:numPr>
          <w:ilvl w:val="0"/>
          <w:numId w:val="9"/>
        </w:numPr>
        <w:tabs>
          <w:tab w:val="left" w:pos="567"/>
          <w:tab w:val="left" w:pos="851"/>
          <w:tab w:val="left" w:pos="993"/>
        </w:tabs>
        <w:suppressAutoHyphens/>
        <w:autoSpaceDE w:val="0"/>
        <w:ind w:left="0" w:firstLine="567"/>
        <w:rPr>
          <w:lang w:eastAsia="ar-SA"/>
        </w:rPr>
      </w:pPr>
      <w:r w:rsidRPr="001A6E13">
        <w:rPr>
          <w:lang w:eastAsia="ar-SA"/>
        </w:rPr>
        <w:t>формирование эстетических потребностей, ценностей и чувств на основе развития музыкальноэстетического сознания, проявляющего себя в эмоциональноценностном отношении к искусству, понимании его функций в жизни человека и общества;</w:t>
      </w:r>
    </w:p>
    <w:p w:rsidR="001A6E13" w:rsidRPr="001A6E13" w:rsidRDefault="001A6E13" w:rsidP="001A6E13">
      <w:pPr>
        <w:widowControl w:val="0"/>
        <w:numPr>
          <w:ilvl w:val="0"/>
          <w:numId w:val="9"/>
        </w:numPr>
        <w:tabs>
          <w:tab w:val="left" w:pos="567"/>
          <w:tab w:val="left" w:pos="851"/>
          <w:tab w:val="left" w:pos="993"/>
        </w:tabs>
        <w:suppressAutoHyphens/>
        <w:autoSpaceDE w:val="0"/>
        <w:ind w:left="0" w:firstLine="567"/>
        <w:rPr>
          <w:lang w:eastAsia="ar-SA"/>
        </w:rPr>
      </w:pPr>
      <w:r w:rsidRPr="001A6E13">
        <w:rPr>
          <w:lang w:eastAsia="ar-SA"/>
        </w:rPr>
        <w:t xml:space="preserve">развитие навыков сотрудничества со взрослыми и сверстниками в разных </w:t>
      </w:r>
      <w:r w:rsidRPr="001A6E13">
        <w:rPr>
          <w:lang w:eastAsia="ar-SA"/>
        </w:rPr>
        <w:lastRenderedPageBreak/>
        <w:t>социальных ситуациях в процессе освоения разных типов индивидуальной, групповой и коллективной музыкальной деятельности, при выполнении проектных заданий и проектных работ;</w:t>
      </w:r>
    </w:p>
    <w:p w:rsidR="001A6E13" w:rsidRPr="001A6E13" w:rsidRDefault="001A6E13" w:rsidP="001A6E13">
      <w:pPr>
        <w:widowControl w:val="0"/>
        <w:numPr>
          <w:ilvl w:val="0"/>
          <w:numId w:val="9"/>
        </w:numPr>
        <w:tabs>
          <w:tab w:val="left" w:pos="567"/>
          <w:tab w:val="left" w:pos="851"/>
          <w:tab w:val="left" w:pos="993"/>
        </w:tabs>
        <w:suppressAutoHyphens/>
        <w:autoSpaceDE w:val="0"/>
        <w:ind w:left="0" w:firstLine="567"/>
        <w:rPr>
          <w:lang w:eastAsia="ar-SA"/>
        </w:rPr>
      </w:pPr>
      <w:r w:rsidRPr="001A6E13">
        <w:rPr>
          <w:lang w:eastAsia="ar-SA"/>
        </w:rPr>
        <w:t>формирование установки на безопасный, здоровый образ жизни через развитие представления о гармонии в человеке физического и духовного начал, воспитание бережного отношения к материальным и духовным ценностям музыкальной культуры;</w:t>
      </w:r>
    </w:p>
    <w:p w:rsidR="001A6E13" w:rsidRPr="001A6E13" w:rsidRDefault="001A6E13" w:rsidP="001A6E13">
      <w:pPr>
        <w:widowControl w:val="0"/>
        <w:numPr>
          <w:ilvl w:val="0"/>
          <w:numId w:val="9"/>
        </w:numPr>
        <w:tabs>
          <w:tab w:val="left" w:pos="567"/>
          <w:tab w:val="left" w:pos="851"/>
          <w:tab w:val="left" w:pos="993"/>
        </w:tabs>
        <w:suppressAutoHyphens/>
        <w:autoSpaceDE w:val="0"/>
        <w:ind w:left="0" w:firstLine="567"/>
        <w:rPr>
          <w:b/>
          <w:lang w:eastAsia="ar-SA"/>
        </w:rPr>
      </w:pPr>
      <w:r w:rsidRPr="001A6E13">
        <w:rPr>
          <w:lang w:eastAsia="ar-SA"/>
        </w:rPr>
        <w:t>формирование мотивации к музыкальному творчеству, целеустремленности и настойчивости в достижении цели в процессе создания ситуации успешности музыкальнотворческой деятельности учащихся.</w:t>
      </w:r>
    </w:p>
    <w:p w:rsidR="001A6E13" w:rsidRPr="001A6E13" w:rsidRDefault="001A6E13" w:rsidP="001A6E13">
      <w:pPr>
        <w:widowControl w:val="0"/>
        <w:suppressAutoHyphens/>
        <w:autoSpaceDE w:val="0"/>
        <w:rPr>
          <w:b/>
          <w:lang w:eastAsia="ar-SA"/>
        </w:rPr>
      </w:pPr>
      <w:r w:rsidRPr="001A6E13">
        <w:rPr>
          <w:b/>
          <w:lang w:eastAsia="ar-SA"/>
        </w:rPr>
        <w:t>Метапредметные результаты</w:t>
      </w:r>
      <w:r w:rsidRPr="001A6E13">
        <w:rPr>
          <w:lang w:eastAsia="ar-SA"/>
        </w:rPr>
        <w:t>:</w:t>
      </w:r>
    </w:p>
    <w:p w:rsidR="001A6E13" w:rsidRPr="001A6E13" w:rsidRDefault="001A6E13" w:rsidP="001A6E13">
      <w:pPr>
        <w:widowControl w:val="0"/>
        <w:suppressAutoHyphens/>
        <w:autoSpaceDE w:val="0"/>
        <w:rPr>
          <w:lang w:eastAsia="ar-SA"/>
        </w:rPr>
      </w:pPr>
      <w:r w:rsidRPr="001A6E13">
        <w:rPr>
          <w:b/>
          <w:lang w:eastAsia="ar-SA"/>
        </w:rPr>
        <w:t>Познавательные:</w:t>
      </w:r>
    </w:p>
    <w:p w:rsidR="001A6E13" w:rsidRPr="001A6E13" w:rsidRDefault="001A6E13" w:rsidP="001A6E13">
      <w:pPr>
        <w:widowControl w:val="0"/>
        <w:suppressAutoHyphens/>
        <w:autoSpaceDE w:val="0"/>
        <w:rPr>
          <w:lang w:eastAsia="ar-SA"/>
        </w:rPr>
      </w:pPr>
      <w:r w:rsidRPr="001A6E13">
        <w:rPr>
          <w:lang w:eastAsia="ar-SA"/>
        </w:rPr>
        <w:t>Учащиеся научатся:</w:t>
      </w:r>
    </w:p>
    <w:p w:rsidR="001A6E13" w:rsidRPr="001A6E13" w:rsidRDefault="001A6E13" w:rsidP="001A6E13">
      <w:pPr>
        <w:widowControl w:val="0"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 w:val="0"/>
        <w:ind w:left="0" w:firstLine="567"/>
        <w:rPr>
          <w:lang w:eastAsia="ar-SA"/>
        </w:rPr>
      </w:pPr>
      <w:r w:rsidRPr="001A6E13">
        <w:rPr>
          <w:lang w:eastAsia="ar-SA"/>
        </w:rPr>
        <w:t xml:space="preserve">логическим действиям сравнения, анализа, синтеза, обобщения, классификации по родовидовым признакам, установления аналогий и причинноследственных связей, построения рассуждений, отнесения к известным понятиям, выдвижения предположений и подтверждающих их доказательств; </w:t>
      </w:r>
    </w:p>
    <w:p w:rsidR="001A6E13" w:rsidRPr="001A6E13" w:rsidRDefault="001A6E13" w:rsidP="001A6E13">
      <w:pPr>
        <w:widowControl w:val="0"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 w:val="0"/>
        <w:ind w:left="0" w:firstLine="567"/>
        <w:rPr>
          <w:lang w:eastAsia="ar-SA"/>
        </w:rPr>
      </w:pPr>
      <w:r w:rsidRPr="001A6E13">
        <w:rPr>
          <w:lang w:eastAsia="ar-SA"/>
        </w:rPr>
        <w:t xml:space="preserve">применять методы наблюдения, экспериментирования, моделирования, систематизации учебного материала, выявления известного и неизвестного при решении различных учебных задач; </w:t>
      </w:r>
    </w:p>
    <w:p w:rsidR="001A6E13" w:rsidRPr="001A6E13" w:rsidRDefault="001A6E13" w:rsidP="001A6E13">
      <w:pPr>
        <w:widowControl w:val="0"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 w:val="0"/>
        <w:ind w:left="0" w:firstLine="567"/>
        <w:rPr>
          <w:lang w:eastAsia="ar-SA"/>
        </w:rPr>
      </w:pPr>
      <w:r w:rsidRPr="001A6E13">
        <w:rPr>
          <w:lang w:eastAsia="ar-SA"/>
        </w:rPr>
        <w:t>обсуждать проблемные вопросы, рефлексировать в ходе творческого сотрудничества, сравнивать результаты своей деятельности с результатами других учащихся; понимать причины успеха/неуспеха учебной деятельности;</w:t>
      </w:r>
    </w:p>
    <w:p w:rsidR="001A6E13" w:rsidRPr="001A6E13" w:rsidRDefault="001A6E13" w:rsidP="001A6E13">
      <w:pPr>
        <w:widowControl w:val="0"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 w:val="0"/>
        <w:ind w:left="0" w:firstLine="567"/>
        <w:rPr>
          <w:lang w:eastAsia="ar-SA"/>
        </w:rPr>
      </w:pPr>
      <w:r w:rsidRPr="001A6E13">
        <w:rPr>
          <w:lang w:eastAsia="ar-SA"/>
        </w:rPr>
        <w:t>понимать различие отражения жизни в научных и художественных текстах; адекватно воспринимать художественные произведения, осознавать многозначность содержания их образов, существование различных интерпретаций одного произведения; выполнять творческие задачи, не имеющие однозначного решения;</w:t>
      </w:r>
    </w:p>
    <w:p w:rsidR="001A6E13" w:rsidRPr="001A6E13" w:rsidRDefault="001A6E13" w:rsidP="001A6E13">
      <w:pPr>
        <w:widowControl w:val="0"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 w:val="0"/>
        <w:ind w:left="0" w:firstLine="567"/>
        <w:rPr>
          <w:lang w:eastAsia="ar-SA"/>
        </w:rPr>
      </w:pPr>
      <w:r w:rsidRPr="001A6E13">
        <w:rPr>
          <w:lang w:eastAsia="ar-SA"/>
        </w:rPr>
        <w:t>осуществлять поиск оснований целостности художественного явления (музыкального произведения), синтеза как составления целого из частей;</w:t>
      </w:r>
    </w:p>
    <w:p w:rsidR="001A6E13" w:rsidRPr="001A6E13" w:rsidRDefault="001A6E13" w:rsidP="001A6E13">
      <w:pPr>
        <w:widowControl w:val="0"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 w:val="0"/>
        <w:ind w:left="0" w:firstLine="567"/>
        <w:rPr>
          <w:lang w:eastAsia="ar-SA"/>
        </w:rPr>
      </w:pPr>
      <w:r w:rsidRPr="001A6E13">
        <w:rPr>
          <w:lang w:eastAsia="ar-SA"/>
        </w:rPr>
        <w:t>использовать разные типы моделей при изучении художественного явления (графическая, пластическая, вербальная, знаковосимволическая), моделировать различные отношения между объектами, преобразовывать модели в соответствии с содержанием учебного материала и поставленной учебной целью;</w:t>
      </w:r>
    </w:p>
    <w:p w:rsidR="001A6E13" w:rsidRPr="001A6E13" w:rsidRDefault="001A6E13" w:rsidP="001A6E13">
      <w:pPr>
        <w:widowControl w:val="0"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 w:val="0"/>
        <w:ind w:left="0" w:firstLine="567"/>
        <w:rPr>
          <w:u w:val="single"/>
          <w:lang w:eastAsia="ar-SA"/>
        </w:rPr>
      </w:pPr>
      <w:r w:rsidRPr="001A6E13">
        <w:rPr>
          <w:lang w:eastAsia="ar-SA"/>
        </w:rPr>
        <w:t xml:space="preserve">пользоваться различными способами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предмета. </w:t>
      </w:r>
    </w:p>
    <w:p w:rsidR="001A6E13" w:rsidRPr="001A6E13" w:rsidRDefault="001A6E13" w:rsidP="001A6E13">
      <w:pPr>
        <w:widowControl w:val="0"/>
        <w:suppressAutoHyphens/>
        <w:autoSpaceDE w:val="0"/>
        <w:rPr>
          <w:lang w:eastAsia="ar-SA"/>
        </w:rPr>
      </w:pPr>
      <w:r w:rsidRPr="001A6E13">
        <w:rPr>
          <w:lang w:eastAsia="ar-SA"/>
        </w:rPr>
        <w:t>Учащиеся получат возможность:</w:t>
      </w:r>
    </w:p>
    <w:p w:rsidR="001A6E13" w:rsidRPr="001A6E13" w:rsidRDefault="001A6E13" w:rsidP="001A6E13">
      <w:pPr>
        <w:widowControl w:val="0"/>
        <w:numPr>
          <w:ilvl w:val="0"/>
          <w:numId w:val="3"/>
        </w:numPr>
        <w:suppressAutoHyphens/>
        <w:autoSpaceDE w:val="0"/>
        <w:ind w:firstLine="567"/>
        <w:rPr>
          <w:lang w:eastAsia="ar-SA"/>
        </w:rPr>
      </w:pPr>
      <w:r w:rsidRPr="001A6E13">
        <w:rPr>
          <w:lang w:eastAsia="ar-SA"/>
        </w:rPr>
        <w:t>научиться реализовывать собственные творческие замыслы, готовить свое выступление и выступать с аудио, видео и графическим сопровождением;</w:t>
      </w:r>
    </w:p>
    <w:p w:rsidR="001A6E13" w:rsidRPr="001A6E13" w:rsidRDefault="001A6E13" w:rsidP="001A6E13">
      <w:pPr>
        <w:widowControl w:val="0"/>
        <w:numPr>
          <w:ilvl w:val="0"/>
          <w:numId w:val="3"/>
        </w:numPr>
        <w:suppressAutoHyphens/>
        <w:autoSpaceDE w:val="0"/>
        <w:ind w:firstLine="567"/>
        <w:rPr>
          <w:b/>
          <w:u w:val="single"/>
          <w:lang w:eastAsia="ar-SA"/>
        </w:rPr>
      </w:pPr>
      <w:r w:rsidRPr="001A6E13">
        <w:rPr>
          <w:lang w:eastAsia="ar-SA"/>
        </w:rPr>
        <w:t>удовлетворять потребность в культурнодосуговой деятельности, духовно обогащающей личность, в расширении и углублении знаний о данной предметной области.</w:t>
      </w:r>
    </w:p>
    <w:p w:rsidR="001A6E13" w:rsidRPr="001A6E13" w:rsidRDefault="001A6E13" w:rsidP="001A6E13">
      <w:pPr>
        <w:widowControl w:val="0"/>
        <w:suppressAutoHyphens/>
        <w:autoSpaceDE w:val="0"/>
        <w:rPr>
          <w:lang w:eastAsia="ar-SA"/>
        </w:rPr>
      </w:pPr>
      <w:r w:rsidRPr="001A6E13">
        <w:rPr>
          <w:b/>
          <w:lang w:eastAsia="ar-SA"/>
        </w:rPr>
        <w:t>Регулятивные:</w:t>
      </w:r>
    </w:p>
    <w:p w:rsidR="001A6E13" w:rsidRPr="001A6E13" w:rsidRDefault="001A6E13" w:rsidP="001A6E13">
      <w:pPr>
        <w:widowControl w:val="0"/>
        <w:suppressAutoHyphens/>
        <w:autoSpaceDE w:val="0"/>
        <w:rPr>
          <w:lang w:eastAsia="ar-SA"/>
        </w:rPr>
      </w:pPr>
      <w:r w:rsidRPr="001A6E13">
        <w:rPr>
          <w:lang w:eastAsia="ar-SA"/>
        </w:rPr>
        <w:t>Учащиеся научатся:</w:t>
      </w:r>
    </w:p>
    <w:p w:rsidR="001A6E13" w:rsidRPr="001A6E13" w:rsidRDefault="001A6E13" w:rsidP="001A6E13">
      <w:pPr>
        <w:widowControl w:val="0"/>
        <w:numPr>
          <w:ilvl w:val="0"/>
          <w:numId w:val="8"/>
        </w:numPr>
        <w:tabs>
          <w:tab w:val="clear" w:pos="720"/>
          <w:tab w:val="left" w:pos="709"/>
          <w:tab w:val="left" w:pos="851"/>
        </w:tabs>
        <w:suppressAutoHyphens/>
        <w:autoSpaceDE w:val="0"/>
        <w:ind w:firstLine="567"/>
        <w:rPr>
          <w:lang w:eastAsia="ar-SA"/>
        </w:rPr>
      </w:pPr>
      <w:r w:rsidRPr="001A6E13">
        <w:rPr>
          <w:lang w:eastAsia="ar-SA"/>
        </w:rPr>
        <w:t>принимать и сохранять учебные цели и задачи, в соответствии с ними планировать, контролировать и оценивать собственные учебные действия;</w:t>
      </w:r>
    </w:p>
    <w:p w:rsidR="001A6E13" w:rsidRPr="001A6E13" w:rsidRDefault="001A6E13" w:rsidP="001A6E13">
      <w:pPr>
        <w:widowControl w:val="0"/>
        <w:numPr>
          <w:ilvl w:val="0"/>
          <w:numId w:val="8"/>
        </w:numPr>
        <w:tabs>
          <w:tab w:val="clear" w:pos="720"/>
          <w:tab w:val="left" w:pos="709"/>
          <w:tab w:val="left" w:pos="851"/>
        </w:tabs>
        <w:suppressAutoHyphens/>
        <w:autoSpaceDE w:val="0"/>
        <w:ind w:firstLine="567"/>
        <w:rPr>
          <w:lang w:eastAsia="ar-SA"/>
        </w:rPr>
      </w:pPr>
      <w:r w:rsidRPr="001A6E13">
        <w:rPr>
          <w:lang w:eastAsia="ar-SA"/>
        </w:rPr>
        <w:t>договариваться о распределении функций и ролей в совместной деятельности; осуществлять взаимный контроль, адекватно оценивать собственное поведение и поведение окружающих;</w:t>
      </w:r>
    </w:p>
    <w:p w:rsidR="001A6E13" w:rsidRPr="001A6E13" w:rsidRDefault="001A6E13" w:rsidP="001A6E13">
      <w:pPr>
        <w:widowControl w:val="0"/>
        <w:numPr>
          <w:ilvl w:val="0"/>
          <w:numId w:val="8"/>
        </w:numPr>
        <w:tabs>
          <w:tab w:val="clear" w:pos="720"/>
          <w:tab w:val="left" w:pos="709"/>
          <w:tab w:val="left" w:pos="851"/>
        </w:tabs>
        <w:suppressAutoHyphens/>
        <w:autoSpaceDE w:val="0"/>
        <w:ind w:firstLine="567"/>
        <w:rPr>
          <w:lang w:eastAsia="ar-SA"/>
        </w:rPr>
      </w:pPr>
      <w:r w:rsidRPr="001A6E13">
        <w:rPr>
          <w:lang w:eastAsia="ar-SA"/>
        </w:rPr>
        <w:t>выделять и удерживать предмет обсуждения и критерии его оценки, а также пользоваться на практике этими критериями.</w:t>
      </w:r>
    </w:p>
    <w:p w:rsidR="001A6E13" w:rsidRPr="001A6E13" w:rsidRDefault="001A6E13" w:rsidP="001A6E13">
      <w:pPr>
        <w:widowControl w:val="0"/>
        <w:numPr>
          <w:ilvl w:val="0"/>
          <w:numId w:val="8"/>
        </w:numPr>
        <w:tabs>
          <w:tab w:val="clear" w:pos="720"/>
          <w:tab w:val="left" w:pos="709"/>
          <w:tab w:val="left" w:pos="851"/>
        </w:tabs>
        <w:suppressAutoHyphens/>
        <w:autoSpaceDE w:val="0"/>
        <w:ind w:firstLine="567"/>
        <w:rPr>
          <w:lang w:eastAsia="ar-SA"/>
        </w:rPr>
      </w:pPr>
      <w:r w:rsidRPr="001A6E13">
        <w:rPr>
          <w:lang w:eastAsia="ar-SA"/>
        </w:rPr>
        <w:t xml:space="preserve">прогнозировать содержание произведения по его названию и жанру, </w:t>
      </w:r>
      <w:r w:rsidRPr="001A6E13">
        <w:rPr>
          <w:lang w:eastAsia="ar-SA"/>
        </w:rPr>
        <w:lastRenderedPageBreak/>
        <w:t>предвосхищать композиторские решения по созданию музыкальных образов, их развитию и взаимодействию в музыкальном произведении;</w:t>
      </w:r>
    </w:p>
    <w:p w:rsidR="001A6E13" w:rsidRPr="001A6E13" w:rsidRDefault="001A6E13" w:rsidP="001A6E13">
      <w:pPr>
        <w:widowControl w:val="0"/>
        <w:numPr>
          <w:ilvl w:val="0"/>
          <w:numId w:val="8"/>
        </w:numPr>
        <w:tabs>
          <w:tab w:val="clear" w:pos="720"/>
          <w:tab w:val="left" w:pos="709"/>
          <w:tab w:val="left" w:pos="851"/>
        </w:tabs>
        <w:suppressAutoHyphens/>
        <w:autoSpaceDE w:val="0"/>
        <w:ind w:firstLine="567"/>
        <w:rPr>
          <w:u w:val="single"/>
          <w:lang w:eastAsia="ar-SA"/>
        </w:rPr>
      </w:pPr>
      <w:r w:rsidRPr="001A6E13">
        <w:rPr>
          <w:lang w:eastAsia="ar-SA"/>
        </w:rPr>
        <w:t>мобилизации сил и волевой саморегуляции в ходе приобретения опыта коллективного публичного выступления и при подготовке к нему.</w:t>
      </w:r>
    </w:p>
    <w:p w:rsidR="001A6E13" w:rsidRPr="001A6E13" w:rsidRDefault="001A6E13" w:rsidP="001A6E13">
      <w:pPr>
        <w:widowControl w:val="0"/>
        <w:suppressAutoHyphens/>
        <w:autoSpaceDE w:val="0"/>
        <w:rPr>
          <w:lang w:eastAsia="ar-SA"/>
        </w:rPr>
      </w:pPr>
      <w:r w:rsidRPr="001A6E13">
        <w:rPr>
          <w:lang w:eastAsia="ar-SA"/>
        </w:rPr>
        <w:t>Учащиеся получат возможность научиться:</w:t>
      </w:r>
    </w:p>
    <w:p w:rsidR="001A6E13" w:rsidRPr="001A6E13" w:rsidRDefault="001A6E13" w:rsidP="001A6E13">
      <w:pPr>
        <w:widowControl w:val="0"/>
        <w:numPr>
          <w:ilvl w:val="0"/>
          <w:numId w:val="6"/>
        </w:numPr>
        <w:tabs>
          <w:tab w:val="left" w:pos="851"/>
        </w:tabs>
        <w:suppressAutoHyphens/>
        <w:autoSpaceDE w:val="0"/>
        <w:ind w:left="0" w:firstLine="567"/>
        <w:rPr>
          <w:lang w:eastAsia="ar-SA"/>
        </w:rPr>
      </w:pPr>
      <w:r w:rsidRPr="001A6E13">
        <w:rPr>
          <w:lang w:eastAsia="ar-SA"/>
        </w:rPr>
        <w:t>ставить учебные цели, формулировать исходя из целей учебные задачи, осуществлять поиск наиболее эффективных способов достижения результата в процессе участия в индивидуальных, групповых проектных работах;</w:t>
      </w:r>
    </w:p>
    <w:p w:rsidR="001A6E13" w:rsidRPr="001A6E13" w:rsidRDefault="001A6E13" w:rsidP="001A6E13">
      <w:pPr>
        <w:widowControl w:val="0"/>
        <w:numPr>
          <w:ilvl w:val="0"/>
          <w:numId w:val="6"/>
        </w:numPr>
        <w:tabs>
          <w:tab w:val="left" w:pos="851"/>
        </w:tabs>
        <w:suppressAutoHyphens/>
        <w:autoSpaceDE w:val="0"/>
        <w:ind w:left="0" w:firstLine="567"/>
        <w:rPr>
          <w:b/>
          <w:u w:val="single"/>
          <w:lang w:eastAsia="ar-SA"/>
        </w:rPr>
      </w:pPr>
      <w:r w:rsidRPr="001A6E13">
        <w:rPr>
          <w:lang w:eastAsia="ar-SA"/>
        </w:rPr>
        <w:t>действовать конструктивно, в том числе в ситуациях неуспеха за счет умения осуществлять поиск наиболее эффективных способов реализации целей с учетом имеющихся условий.</w:t>
      </w:r>
    </w:p>
    <w:p w:rsidR="001A6E13" w:rsidRPr="001A6E13" w:rsidRDefault="001A6E13" w:rsidP="001A6E13">
      <w:pPr>
        <w:widowControl w:val="0"/>
        <w:suppressAutoHyphens/>
        <w:autoSpaceDE w:val="0"/>
        <w:rPr>
          <w:lang w:eastAsia="ar-SA"/>
        </w:rPr>
      </w:pPr>
      <w:r w:rsidRPr="001A6E13">
        <w:rPr>
          <w:b/>
          <w:lang w:eastAsia="ar-SA"/>
        </w:rPr>
        <w:t>Коммуникативные:</w:t>
      </w:r>
    </w:p>
    <w:p w:rsidR="001A6E13" w:rsidRPr="001A6E13" w:rsidRDefault="001A6E13" w:rsidP="001A6E13">
      <w:pPr>
        <w:widowControl w:val="0"/>
        <w:suppressAutoHyphens/>
        <w:autoSpaceDE w:val="0"/>
        <w:rPr>
          <w:lang w:eastAsia="ar-SA"/>
        </w:rPr>
      </w:pPr>
      <w:r w:rsidRPr="001A6E13">
        <w:rPr>
          <w:lang w:eastAsia="ar-SA"/>
        </w:rPr>
        <w:t>Учащиеся научатся:</w:t>
      </w:r>
    </w:p>
    <w:p w:rsidR="001A6E13" w:rsidRPr="001A6E13" w:rsidRDefault="001A6E13" w:rsidP="001A6E13">
      <w:pPr>
        <w:widowControl w:val="0"/>
        <w:numPr>
          <w:ilvl w:val="0"/>
          <w:numId w:val="4"/>
        </w:numPr>
        <w:tabs>
          <w:tab w:val="left" w:pos="1571"/>
        </w:tabs>
        <w:suppressAutoHyphens/>
        <w:autoSpaceDE w:val="0"/>
        <w:ind w:firstLine="567"/>
        <w:rPr>
          <w:lang w:eastAsia="ar-SA"/>
        </w:rPr>
      </w:pPr>
      <w:r w:rsidRPr="001A6E13">
        <w:rPr>
          <w:lang w:eastAsia="ar-SA"/>
        </w:rPr>
        <w:t>понимать сходство и различие разговорной и музыкальной речи;</w:t>
      </w:r>
    </w:p>
    <w:p w:rsidR="001A6E13" w:rsidRPr="001A6E13" w:rsidRDefault="001A6E13" w:rsidP="001A6E13">
      <w:pPr>
        <w:widowControl w:val="0"/>
        <w:numPr>
          <w:ilvl w:val="0"/>
          <w:numId w:val="4"/>
        </w:numPr>
        <w:suppressAutoHyphens/>
        <w:autoSpaceDE w:val="0"/>
        <w:ind w:firstLine="567"/>
        <w:rPr>
          <w:lang w:eastAsia="ar-SA"/>
        </w:rPr>
      </w:pPr>
      <w:r w:rsidRPr="001A6E13">
        <w:rPr>
          <w:lang w:eastAsia="ar-SA"/>
        </w:rPr>
        <w:t xml:space="preserve">слушать собеседника и вести диалог; участвовать в коллективном обсуждении, принимать различные точки зрения на одну и ту же проблему; излагать свое мнение и аргументировать свою точку зрения; </w:t>
      </w:r>
    </w:p>
    <w:p w:rsidR="001A6E13" w:rsidRPr="001A6E13" w:rsidRDefault="001A6E13" w:rsidP="001A6E13">
      <w:pPr>
        <w:widowControl w:val="0"/>
        <w:numPr>
          <w:ilvl w:val="0"/>
          <w:numId w:val="4"/>
        </w:numPr>
        <w:suppressAutoHyphens/>
        <w:autoSpaceDE w:val="0"/>
        <w:ind w:firstLine="567"/>
        <w:rPr>
          <w:lang w:eastAsia="ar-SA"/>
        </w:rPr>
      </w:pPr>
      <w:r w:rsidRPr="001A6E13">
        <w:rPr>
          <w:lang w:eastAsia="ar-SA"/>
        </w:rPr>
        <w:t>понимать композиционные особенности устной (разговорной, музыкальной) речи и учитывать их при построении собственных высказываний в разных жизненных ситуациях;</w:t>
      </w:r>
    </w:p>
    <w:p w:rsidR="001A6E13" w:rsidRPr="001A6E13" w:rsidRDefault="001A6E13" w:rsidP="001A6E13">
      <w:pPr>
        <w:widowControl w:val="0"/>
        <w:numPr>
          <w:ilvl w:val="0"/>
          <w:numId w:val="4"/>
        </w:numPr>
        <w:suppressAutoHyphens/>
        <w:autoSpaceDE w:val="0"/>
        <w:ind w:firstLine="567"/>
        <w:rPr>
          <w:lang w:eastAsia="ar-SA"/>
        </w:rPr>
      </w:pPr>
      <w:r w:rsidRPr="001A6E13">
        <w:rPr>
          <w:lang w:eastAsia="ar-SA"/>
        </w:rPr>
        <w:t xml:space="preserve">использовать речевые средства и средства информационных и коммуникационных технологий для решения коммуникативных и познавательных задач; </w:t>
      </w:r>
    </w:p>
    <w:p w:rsidR="001A6E13" w:rsidRPr="001A6E13" w:rsidRDefault="001A6E13" w:rsidP="001A6E13">
      <w:pPr>
        <w:widowControl w:val="0"/>
        <w:numPr>
          <w:ilvl w:val="0"/>
          <w:numId w:val="4"/>
        </w:numPr>
        <w:suppressAutoHyphens/>
        <w:autoSpaceDE w:val="0"/>
        <w:ind w:firstLine="567"/>
        <w:rPr>
          <w:lang w:eastAsia="ar-SA"/>
        </w:rPr>
      </w:pPr>
      <w:r w:rsidRPr="001A6E13">
        <w:rPr>
          <w:lang w:eastAsia="ar-SA"/>
        </w:rPr>
        <w:t>опосредованно вступать в диалог с автором художественного произведения посредством выявления авторских смыслов и оценок, прогнозирования хода развития событий, сличения полученного результата с оригиналом с целью внесения дополнений и корректив в ход решения учебнохудожественной задачи;</w:t>
      </w:r>
    </w:p>
    <w:p w:rsidR="001A6E13" w:rsidRPr="001A6E13" w:rsidRDefault="001A6E13" w:rsidP="001A6E13">
      <w:pPr>
        <w:widowControl w:val="0"/>
        <w:numPr>
          <w:ilvl w:val="0"/>
          <w:numId w:val="4"/>
        </w:numPr>
        <w:suppressAutoHyphens/>
        <w:autoSpaceDE w:val="0"/>
        <w:ind w:firstLine="567"/>
        <w:rPr>
          <w:u w:val="single"/>
          <w:lang w:eastAsia="ar-SA"/>
        </w:rPr>
      </w:pPr>
      <w:r w:rsidRPr="001A6E13">
        <w:rPr>
          <w:lang w:eastAsia="ar-SA"/>
        </w:rPr>
        <w:t>приобрести опыт общения с публикой в условиях концертного предъявления результата творческой музыкальноисполнительской деятельности.</w:t>
      </w:r>
    </w:p>
    <w:p w:rsidR="001A6E13" w:rsidRPr="001A6E13" w:rsidRDefault="001A6E13" w:rsidP="001A6E13">
      <w:pPr>
        <w:widowControl w:val="0"/>
        <w:suppressAutoHyphens/>
        <w:autoSpaceDE w:val="0"/>
        <w:rPr>
          <w:lang w:eastAsia="ar-SA"/>
        </w:rPr>
      </w:pPr>
      <w:r w:rsidRPr="001A6E13">
        <w:rPr>
          <w:lang w:eastAsia="ar-SA"/>
        </w:rPr>
        <w:t>Учащиеся получат возможность:</w:t>
      </w:r>
    </w:p>
    <w:p w:rsidR="001A6E13" w:rsidRPr="001A6E13" w:rsidRDefault="001A6E13" w:rsidP="001A6E13">
      <w:pPr>
        <w:widowControl w:val="0"/>
        <w:numPr>
          <w:ilvl w:val="0"/>
          <w:numId w:val="5"/>
        </w:numPr>
        <w:suppressAutoHyphens/>
        <w:autoSpaceDE w:val="0"/>
        <w:ind w:firstLine="567"/>
        <w:rPr>
          <w:lang w:eastAsia="ar-SA"/>
        </w:rPr>
      </w:pPr>
      <w:r w:rsidRPr="001A6E13">
        <w:rPr>
          <w:lang w:eastAsia="ar-SA"/>
        </w:rPr>
        <w:t>совершенствовать свои коммуникативные умения и навыки, опираясь на знание композиционных функций музыкальной речи;</w:t>
      </w:r>
    </w:p>
    <w:p w:rsidR="001A6E13" w:rsidRPr="001A6E13" w:rsidRDefault="001A6E13" w:rsidP="001A6E13">
      <w:pPr>
        <w:widowControl w:val="0"/>
        <w:numPr>
          <w:ilvl w:val="0"/>
          <w:numId w:val="5"/>
        </w:numPr>
        <w:suppressAutoHyphens/>
        <w:autoSpaceDE w:val="0"/>
        <w:ind w:firstLine="567"/>
        <w:rPr>
          <w:b/>
          <w:lang w:eastAsia="ar-SA"/>
        </w:rPr>
      </w:pPr>
      <w:r w:rsidRPr="001A6E13">
        <w:rPr>
          <w:lang w:eastAsia="ar-SA"/>
        </w:rPr>
        <w:t>создавать музыкальные произведения на поэтические тексты и публично исполнять их сольно или при поддержке одноклассников.</w:t>
      </w:r>
    </w:p>
    <w:p w:rsidR="001A6E13" w:rsidRPr="001A6E13" w:rsidRDefault="001A6E13" w:rsidP="001A6E13">
      <w:pPr>
        <w:suppressAutoHyphens/>
        <w:spacing w:after="200"/>
        <w:jc w:val="both"/>
        <w:rPr>
          <w:b/>
          <w:lang w:eastAsia="ar-SA"/>
        </w:rPr>
      </w:pPr>
    </w:p>
    <w:p w:rsidR="00BA4E0B" w:rsidRDefault="00BA4E0B" w:rsidP="001A6E13">
      <w:pPr>
        <w:suppressAutoHyphens/>
        <w:spacing w:after="200"/>
        <w:jc w:val="center"/>
        <w:rPr>
          <w:b/>
          <w:lang w:eastAsia="ar-SA"/>
        </w:rPr>
      </w:pPr>
      <w:r>
        <w:rPr>
          <w:b/>
          <w:lang w:eastAsia="ar-SA"/>
        </w:rPr>
        <w:br w:type="page"/>
      </w:r>
    </w:p>
    <w:p w:rsidR="00BA4E0B" w:rsidRDefault="00BA4E0B" w:rsidP="00BA4E0B">
      <w:pPr>
        <w:ind w:left="360"/>
        <w:jc w:val="center"/>
        <w:rPr>
          <w:b/>
          <w:bCs/>
        </w:rPr>
        <w:sectPr w:rsidR="00BA4E0B" w:rsidSect="001961C7">
          <w:footerReference w:type="default" r:id="rId8"/>
          <w:pgSz w:w="11906" w:h="16838"/>
          <w:pgMar w:top="1134" w:right="850" w:bottom="1134" w:left="1701" w:header="708" w:footer="708" w:gutter="0"/>
          <w:pgNumType w:start="0"/>
          <w:cols w:space="708"/>
          <w:titlePg/>
          <w:docGrid w:linePitch="360"/>
        </w:sectPr>
      </w:pPr>
    </w:p>
    <w:p w:rsidR="00BA4E0B" w:rsidRPr="00BA4E0B" w:rsidRDefault="00BA4E0B" w:rsidP="001961C7">
      <w:pPr>
        <w:pStyle w:val="1"/>
        <w:rPr>
          <w:b/>
          <w:bCs w:val="0"/>
        </w:rPr>
      </w:pPr>
      <w:bookmarkStart w:id="4" w:name="_Toc398103199"/>
      <w:r w:rsidRPr="00BA4E0B">
        <w:rPr>
          <w:b/>
          <w:bCs w:val="0"/>
        </w:rPr>
        <w:lastRenderedPageBreak/>
        <w:t>Календарно</w:t>
      </w:r>
      <w:r w:rsidR="001961C7">
        <w:rPr>
          <w:b/>
          <w:bCs w:val="0"/>
        </w:rPr>
        <w:t>-</w:t>
      </w:r>
      <w:r w:rsidR="00F31BD9">
        <w:rPr>
          <w:b/>
          <w:bCs w:val="0"/>
        </w:rPr>
        <w:t>тематический план на 2022-2023</w:t>
      </w:r>
      <w:r w:rsidRPr="00BA4E0B">
        <w:rPr>
          <w:b/>
          <w:bCs w:val="0"/>
        </w:rPr>
        <w:t xml:space="preserve"> учебный год</w:t>
      </w:r>
      <w:bookmarkEnd w:id="4"/>
    </w:p>
    <w:p w:rsidR="00BA4E0B" w:rsidRPr="00BA4E0B" w:rsidRDefault="00BA4E0B" w:rsidP="00BA4E0B">
      <w:pPr>
        <w:ind w:left="360"/>
        <w:jc w:val="center"/>
        <w:rPr>
          <w:bCs/>
          <w:i/>
        </w:rPr>
      </w:pPr>
      <w:r>
        <w:rPr>
          <w:bCs/>
          <w:i/>
        </w:rPr>
        <w:t>6 класс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42"/>
        <w:gridCol w:w="170"/>
        <w:gridCol w:w="1384"/>
        <w:gridCol w:w="1585"/>
        <w:gridCol w:w="1826"/>
        <w:gridCol w:w="2291"/>
        <w:gridCol w:w="64"/>
        <w:gridCol w:w="2573"/>
        <w:gridCol w:w="1209"/>
        <w:gridCol w:w="805"/>
        <w:gridCol w:w="952"/>
        <w:gridCol w:w="1110"/>
      </w:tblGrid>
      <w:tr w:rsidR="00BA4E0B" w:rsidRPr="002D4DFF" w:rsidTr="001961C7">
        <w:trPr>
          <w:trHeight w:val="460"/>
        </w:trPr>
        <w:tc>
          <w:tcPr>
            <w:tcW w:w="709" w:type="dxa"/>
            <w:gridSpan w:val="2"/>
            <w:vMerge w:val="restart"/>
            <w:shd w:val="clear" w:color="auto" w:fill="auto"/>
          </w:tcPr>
          <w:p w:rsidR="00BA4E0B" w:rsidRPr="002D4DFF" w:rsidRDefault="00BA4E0B" w:rsidP="00BA4E0B">
            <w:pPr>
              <w:jc w:val="center"/>
            </w:pPr>
            <w:r w:rsidRPr="002D4DFF">
              <w:t>№ урока</w:t>
            </w:r>
          </w:p>
        </w:tc>
        <w:tc>
          <w:tcPr>
            <w:tcW w:w="1554" w:type="dxa"/>
            <w:gridSpan w:val="2"/>
            <w:vMerge w:val="restart"/>
            <w:shd w:val="clear" w:color="auto" w:fill="auto"/>
          </w:tcPr>
          <w:p w:rsidR="00BA4E0B" w:rsidRPr="002D4DFF" w:rsidRDefault="00BA4E0B" w:rsidP="00BA4E0B">
            <w:pPr>
              <w:jc w:val="center"/>
            </w:pPr>
            <w:r w:rsidRPr="002D4DFF">
              <w:t>Тема урока</w:t>
            </w:r>
          </w:p>
        </w:tc>
        <w:tc>
          <w:tcPr>
            <w:tcW w:w="1585" w:type="dxa"/>
            <w:vMerge w:val="restart"/>
            <w:shd w:val="clear" w:color="auto" w:fill="auto"/>
          </w:tcPr>
          <w:p w:rsidR="00BA4E0B" w:rsidRPr="002D4DFF" w:rsidRDefault="00BA4E0B" w:rsidP="00BA4E0B">
            <w:pPr>
              <w:jc w:val="center"/>
            </w:pPr>
            <w:r w:rsidRPr="002D4DFF">
              <w:t>Тип урока</w:t>
            </w:r>
          </w:p>
        </w:tc>
        <w:tc>
          <w:tcPr>
            <w:tcW w:w="6754" w:type="dxa"/>
            <w:gridSpan w:val="4"/>
            <w:shd w:val="clear" w:color="auto" w:fill="auto"/>
          </w:tcPr>
          <w:p w:rsidR="00BA4E0B" w:rsidRPr="002D4DFF" w:rsidRDefault="00BA4E0B" w:rsidP="00BA4E0B">
            <w:pPr>
              <w:jc w:val="center"/>
            </w:pPr>
            <w:r w:rsidRPr="002D4DFF">
              <w:t>Планируемые результаты</w:t>
            </w:r>
          </w:p>
        </w:tc>
        <w:tc>
          <w:tcPr>
            <w:tcW w:w="1209" w:type="dxa"/>
            <w:vMerge w:val="restart"/>
            <w:shd w:val="clear" w:color="auto" w:fill="auto"/>
          </w:tcPr>
          <w:p w:rsidR="00BA4E0B" w:rsidRPr="002D4DFF" w:rsidRDefault="00BA4E0B" w:rsidP="00BA4E0B">
            <w:pPr>
              <w:jc w:val="center"/>
            </w:pPr>
            <w:r w:rsidRPr="002D4DFF">
              <w:t>Вид контроля</w:t>
            </w:r>
          </w:p>
        </w:tc>
        <w:tc>
          <w:tcPr>
            <w:tcW w:w="805" w:type="dxa"/>
            <w:vMerge w:val="restart"/>
            <w:shd w:val="clear" w:color="auto" w:fill="auto"/>
          </w:tcPr>
          <w:p w:rsidR="00BA4E0B" w:rsidRPr="002D4DFF" w:rsidRDefault="00BA4E0B" w:rsidP="00BA4E0B">
            <w:pPr>
              <w:jc w:val="center"/>
            </w:pPr>
            <w:r w:rsidRPr="002D4DFF">
              <w:t>Дата по плану</w:t>
            </w:r>
          </w:p>
        </w:tc>
        <w:tc>
          <w:tcPr>
            <w:tcW w:w="952" w:type="dxa"/>
            <w:vMerge w:val="restart"/>
            <w:shd w:val="clear" w:color="auto" w:fill="auto"/>
          </w:tcPr>
          <w:p w:rsidR="00BA4E0B" w:rsidRPr="002D4DFF" w:rsidRDefault="00BA4E0B" w:rsidP="00BA4E0B">
            <w:pPr>
              <w:jc w:val="center"/>
            </w:pPr>
            <w:r w:rsidRPr="002D4DFF">
              <w:t>Дата фактическая</w:t>
            </w:r>
          </w:p>
        </w:tc>
        <w:tc>
          <w:tcPr>
            <w:tcW w:w="1110" w:type="dxa"/>
            <w:vMerge w:val="restart"/>
            <w:shd w:val="clear" w:color="auto" w:fill="auto"/>
          </w:tcPr>
          <w:p w:rsidR="00BA4E0B" w:rsidRPr="002D4DFF" w:rsidRDefault="00BA4E0B" w:rsidP="00BA4E0B">
            <w:pPr>
              <w:jc w:val="center"/>
            </w:pPr>
            <w:r w:rsidRPr="002D4DFF">
              <w:t>Примечание</w:t>
            </w:r>
          </w:p>
        </w:tc>
      </w:tr>
      <w:tr w:rsidR="001961C7" w:rsidRPr="002D4DFF" w:rsidTr="001961C7">
        <w:trPr>
          <w:trHeight w:val="493"/>
        </w:trPr>
        <w:tc>
          <w:tcPr>
            <w:tcW w:w="709" w:type="dxa"/>
            <w:gridSpan w:val="2"/>
            <w:vMerge/>
            <w:shd w:val="clear" w:color="auto" w:fill="auto"/>
          </w:tcPr>
          <w:p w:rsidR="00BA4E0B" w:rsidRPr="002D4DFF" w:rsidRDefault="00BA4E0B" w:rsidP="00BA4E0B">
            <w:pPr>
              <w:jc w:val="center"/>
            </w:pPr>
          </w:p>
        </w:tc>
        <w:tc>
          <w:tcPr>
            <w:tcW w:w="1554" w:type="dxa"/>
            <w:gridSpan w:val="2"/>
            <w:vMerge/>
            <w:shd w:val="clear" w:color="auto" w:fill="auto"/>
          </w:tcPr>
          <w:p w:rsidR="00BA4E0B" w:rsidRPr="002D4DFF" w:rsidRDefault="00BA4E0B" w:rsidP="00BA4E0B">
            <w:pPr>
              <w:jc w:val="center"/>
            </w:pPr>
          </w:p>
        </w:tc>
        <w:tc>
          <w:tcPr>
            <w:tcW w:w="1585" w:type="dxa"/>
            <w:vMerge/>
            <w:shd w:val="clear" w:color="auto" w:fill="auto"/>
          </w:tcPr>
          <w:p w:rsidR="00BA4E0B" w:rsidRPr="002D4DFF" w:rsidRDefault="00BA4E0B" w:rsidP="00BA4E0B">
            <w:pPr>
              <w:jc w:val="center"/>
            </w:pPr>
          </w:p>
        </w:tc>
        <w:tc>
          <w:tcPr>
            <w:tcW w:w="1826" w:type="dxa"/>
            <w:shd w:val="clear" w:color="auto" w:fill="auto"/>
          </w:tcPr>
          <w:p w:rsidR="00BA4E0B" w:rsidRPr="002D4DFF" w:rsidRDefault="00BA4E0B" w:rsidP="00BA4E0B">
            <w:pPr>
              <w:jc w:val="center"/>
            </w:pPr>
            <w:r w:rsidRPr="002D4DFF">
              <w:t>предметные</w:t>
            </w:r>
          </w:p>
        </w:tc>
        <w:tc>
          <w:tcPr>
            <w:tcW w:w="2291" w:type="dxa"/>
            <w:shd w:val="clear" w:color="auto" w:fill="auto"/>
          </w:tcPr>
          <w:p w:rsidR="00BA4E0B" w:rsidRPr="002D4DFF" w:rsidRDefault="00BA4E0B" w:rsidP="00BA4E0B">
            <w:pPr>
              <w:jc w:val="center"/>
            </w:pPr>
            <w:r w:rsidRPr="002D4DFF">
              <w:t>метапредметные УУД</w:t>
            </w:r>
          </w:p>
        </w:tc>
        <w:tc>
          <w:tcPr>
            <w:tcW w:w="2637" w:type="dxa"/>
            <w:gridSpan w:val="2"/>
            <w:shd w:val="clear" w:color="auto" w:fill="auto"/>
          </w:tcPr>
          <w:p w:rsidR="00BA4E0B" w:rsidRPr="002D4DFF" w:rsidRDefault="00BA4E0B" w:rsidP="00BA4E0B">
            <w:pPr>
              <w:jc w:val="center"/>
            </w:pPr>
            <w:r w:rsidRPr="002D4DFF">
              <w:t>личностные УУД</w:t>
            </w:r>
          </w:p>
        </w:tc>
        <w:tc>
          <w:tcPr>
            <w:tcW w:w="1209" w:type="dxa"/>
            <w:vMerge/>
            <w:shd w:val="clear" w:color="auto" w:fill="auto"/>
          </w:tcPr>
          <w:p w:rsidR="00BA4E0B" w:rsidRPr="002D4DFF" w:rsidRDefault="00BA4E0B" w:rsidP="00BA4E0B">
            <w:pPr>
              <w:jc w:val="center"/>
            </w:pPr>
          </w:p>
        </w:tc>
        <w:tc>
          <w:tcPr>
            <w:tcW w:w="805" w:type="dxa"/>
            <w:vMerge/>
            <w:shd w:val="clear" w:color="auto" w:fill="auto"/>
          </w:tcPr>
          <w:p w:rsidR="00BA4E0B" w:rsidRPr="002D4DFF" w:rsidRDefault="00BA4E0B" w:rsidP="00BA4E0B">
            <w:pPr>
              <w:jc w:val="center"/>
            </w:pPr>
          </w:p>
        </w:tc>
        <w:tc>
          <w:tcPr>
            <w:tcW w:w="952" w:type="dxa"/>
            <w:vMerge/>
            <w:shd w:val="clear" w:color="auto" w:fill="auto"/>
          </w:tcPr>
          <w:p w:rsidR="00BA4E0B" w:rsidRPr="002D4DFF" w:rsidRDefault="00BA4E0B" w:rsidP="00BA4E0B">
            <w:pPr>
              <w:jc w:val="center"/>
            </w:pPr>
          </w:p>
        </w:tc>
        <w:tc>
          <w:tcPr>
            <w:tcW w:w="1110" w:type="dxa"/>
            <w:vMerge/>
            <w:shd w:val="clear" w:color="auto" w:fill="auto"/>
          </w:tcPr>
          <w:p w:rsidR="00BA4E0B" w:rsidRPr="002D4DFF" w:rsidRDefault="00BA4E0B" w:rsidP="00BA4E0B">
            <w:pPr>
              <w:jc w:val="center"/>
            </w:pPr>
          </w:p>
        </w:tc>
      </w:tr>
      <w:tr w:rsidR="00BA4E0B" w:rsidRPr="002D4DFF" w:rsidTr="001961C7">
        <w:tc>
          <w:tcPr>
            <w:tcW w:w="14678" w:type="dxa"/>
            <w:gridSpan w:val="13"/>
            <w:shd w:val="clear" w:color="auto" w:fill="auto"/>
          </w:tcPr>
          <w:p w:rsidR="00BA4E0B" w:rsidRPr="002D4DFF" w:rsidRDefault="00BA4E0B" w:rsidP="002D4DFF">
            <w:r w:rsidRPr="002D4DFF">
              <w:rPr>
                <w:iCs/>
              </w:rPr>
              <w:t>Мир образов вокальной и инструментальной музыки 16 часов</w:t>
            </w:r>
          </w:p>
        </w:tc>
      </w:tr>
      <w:tr w:rsidR="001961C7" w:rsidRPr="002D4DFF" w:rsidTr="001961C7">
        <w:tc>
          <w:tcPr>
            <w:tcW w:w="567" w:type="dxa"/>
            <w:shd w:val="clear" w:color="auto" w:fill="auto"/>
          </w:tcPr>
          <w:p w:rsidR="008F6930" w:rsidRPr="002D4DFF" w:rsidRDefault="008F6930" w:rsidP="008F6930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1696" w:type="dxa"/>
            <w:gridSpan w:val="3"/>
            <w:shd w:val="clear" w:color="auto" w:fill="auto"/>
          </w:tcPr>
          <w:p w:rsidR="008F6930" w:rsidRPr="002D4DFF" w:rsidRDefault="008F6930" w:rsidP="008F6930">
            <w:pPr>
              <w:jc w:val="both"/>
            </w:pPr>
            <w:r w:rsidRPr="002D4DFF">
              <w:t>Удивительный мир музыкальных образов.</w:t>
            </w:r>
          </w:p>
          <w:p w:rsidR="008F6930" w:rsidRPr="002D4DFF" w:rsidRDefault="008F6930" w:rsidP="008F6930">
            <w:pPr>
              <w:jc w:val="both"/>
            </w:pPr>
          </w:p>
        </w:tc>
        <w:tc>
          <w:tcPr>
            <w:tcW w:w="1585" w:type="dxa"/>
            <w:shd w:val="clear" w:color="auto" w:fill="auto"/>
          </w:tcPr>
          <w:p w:rsidR="008F6930" w:rsidRPr="002D4DFF" w:rsidRDefault="008F6930" w:rsidP="008F6930">
            <w:pPr>
              <w:jc w:val="both"/>
            </w:pPr>
            <w:r w:rsidRPr="002D4DFF">
              <w:t>Урок изучения и первичного закрепления новых знаний.</w:t>
            </w:r>
          </w:p>
          <w:p w:rsidR="008F6930" w:rsidRPr="002D4DFF" w:rsidRDefault="008F6930" w:rsidP="008F6930">
            <w:pPr>
              <w:jc w:val="center"/>
            </w:pPr>
          </w:p>
        </w:tc>
        <w:tc>
          <w:tcPr>
            <w:tcW w:w="1826" w:type="dxa"/>
            <w:shd w:val="clear" w:color="auto" w:fill="auto"/>
            <w:vAlign w:val="center"/>
          </w:tcPr>
          <w:p w:rsidR="008F6930" w:rsidRPr="002D4DFF" w:rsidRDefault="008F6930" w:rsidP="008F6930">
            <w:pPr>
              <w:jc w:val="both"/>
            </w:pPr>
            <w:r w:rsidRPr="002D4DFF">
              <w:t xml:space="preserve">Знать/понимать: что музыкальный образ – живое, обобщенное представление о действительности, выраженное в звуках. Различать лирические, эпические, драматические музыкальные образы в вокальной и инструментальной музыке. </w:t>
            </w:r>
          </w:p>
          <w:p w:rsidR="008F6930" w:rsidRPr="002D4DFF" w:rsidRDefault="008F6930" w:rsidP="008F6930">
            <w:pPr>
              <w:jc w:val="both"/>
            </w:pPr>
            <w:r w:rsidRPr="002D4DFF">
              <w:t xml:space="preserve">Уметь:  Анализировать различные трактовки одного и того </w:t>
            </w:r>
            <w:r w:rsidRPr="002D4DFF">
              <w:lastRenderedPageBreak/>
              <w:t>же произведения, аргументируя исполнительскую интерпре</w:t>
            </w:r>
            <w:r w:rsidRPr="002D4DFF">
              <w:softHyphen/>
              <w:t>тацию замысла композитора. Владеть навыками музицирования: исполнение песен, напевание запомнившихся мелодий знакомых му</w:t>
            </w:r>
            <w:r w:rsidRPr="002D4DFF">
              <w:softHyphen/>
              <w:t>зыкальных сочинений.</w:t>
            </w:r>
          </w:p>
        </w:tc>
        <w:tc>
          <w:tcPr>
            <w:tcW w:w="2355" w:type="dxa"/>
            <w:gridSpan w:val="2"/>
            <w:shd w:val="clear" w:color="auto" w:fill="auto"/>
          </w:tcPr>
          <w:p w:rsidR="008F6930" w:rsidRPr="002D4DFF" w:rsidRDefault="008F6930" w:rsidP="00EF0ED0">
            <w:pPr>
              <w:rPr>
                <w:u w:val="single"/>
              </w:rPr>
            </w:pPr>
            <w:r w:rsidRPr="002D4DFF">
              <w:rPr>
                <w:iCs/>
              </w:rPr>
              <w:lastRenderedPageBreak/>
              <w:t>Анализировать </w:t>
            </w:r>
            <w:r w:rsidRPr="002D4DFF">
              <w:t>собственную работу: соотносить план и совершенные операции.выделять этапы и оценивать меру освоения каждого.</w:t>
            </w:r>
          </w:p>
        </w:tc>
        <w:tc>
          <w:tcPr>
            <w:tcW w:w="2573" w:type="dxa"/>
            <w:shd w:val="clear" w:color="auto" w:fill="auto"/>
          </w:tcPr>
          <w:p w:rsidR="008F6930" w:rsidRPr="002D4DFF" w:rsidRDefault="008F6930" w:rsidP="00EF0ED0">
            <w:r w:rsidRPr="002D4DFF">
              <w:rPr>
                <w:iCs/>
              </w:rPr>
              <w:t>Проявлять </w:t>
            </w:r>
            <w:r w:rsidRPr="002D4DFF">
              <w:t>в конкретных ситуациях доброжелательность, доверие, внимательность, помощь и др.</w:t>
            </w:r>
          </w:p>
        </w:tc>
        <w:tc>
          <w:tcPr>
            <w:tcW w:w="1209" w:type="dxa"/>
            <w:shd w:val="clear" w:color="auto" w:fill="auto"/>
          </w:tcPr>
          <w:p w:rsidR="008F6930" w:rsidRPr="002D4DFF" w:rsidRDefault="002D4DFF" w:rsidP="008F6930">
            <w:r>
              <w:t>Вход</w:t>
            </w:r>
            <w:r w:rsidR="008F6930" w:rsidRPr="002D4DFF">
              <w:t>ной</w:t>
            </w:r>
          </w:p>
        </w:tc>
        <w:tc>
          <w:tcPr>
            <w:tcW w:w="805" w:type="dxa"/>
            <w:shd w:val="clear" w:color="auto" w:fill="auto"/>
          </w:tcPr>
          <w:p w:rsidR="008F6930" w:rsidRPr="002D4DFF" w:rsidRDefault="008F6930" w:rsidP="008F6930">
            <w:pPr>
              <w:jc w:val="center"/>
            </w:pPr>
          </w:p>
        </w:tc>
        <w:tc>
          <w:tcPr>
            <w:tcW w:w="952" w:type="dxa"/>
            <w:shd w:val="clear" w:color="auto" w:fill="auto"/>
          </w:tcPr>
          <w:p w:rsidR="008F6930" w:rsidRPr="002D4DFF" w:rsidRDefault="008F6930" w:rsidP="008F6930">
            <w:pPr>
              <w:jc w:val="center"/>
            </w:pPr>
          </w:p>
        </w:tc>
        <w:tc>
          <w:tcPr>
            <w:tcW w:w="1110" w:type="dxa"/>
            <w:shd w:val="clear" w:color="auto" w:fill="auto"/>
          </w:tcPr>
          <w:p w:rsidR="008F6930" w:rsidRPr="002D4DFF" w:rsidRDefault="008F6930" w:rsidP="008F6930">
            <w:pPr>
              <w:jc w:val="center"/>
            </w:pPr>
          </w:p>
        </w:tc>
      </w:tr>
      <w:tr w:rsidR="002D4DFF" w:rsidRPr="002D4DFF" w:rsidTr="001961C7">
        <w:tc>
          <w:tcPr>
            <w:tcW w:w="567" w:type="dxa"/>
            <w:shd w:val="clear" w:color="auto" w:fill="auto"/>
          </w:tcPr>
          <w:p w:rsidR="002D4DFF" w:rsidRPr="002D4DFF" w:rsidRDefault="002D4DFF" w:rsidP="008F6930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1696" w:type="dxa"/>
            <w:gridSpan w:val="3"/>
            <w:shd w:val="clear" w:color="auto" w:fill="auto"/>
          </w:tcPr>
          <w:p w:rsidR="002D4DFF" w:rsidRPr="002D4DFF" w:rsidRDefault="002D4DFF" w:rsidP="008F6930">
            <w:pPr>
              <w:jc w:val="both"/>
              <w:rPr>
                <w:bCs/>
              </w:rPr>
            </w:pPr>
            <w:r w:rsidRPr="002D4DFF">
              <w:rPr>
                <w:bCs/>
              </w:rPr>
              <w:t xml:space="preserve">Образы романсов и песен русских композиторов. </w:t>
            </w:r>
          </w:p>
          <w:p w:rsidR="002D4DFF" w:rsidRPr="002D4DFF" w:rsidRDefault="002D4DFF" w:rsidP="008F6930">
            <w:pPr>
              <w:jc w:val="both"/>
              <w:rPr>
                <w:bCs/>
              </w:rPr>
            </w:pPr>
          </w:p>
        </w:tc>
        <w:tc>
          <w:tcPr>
            <w:tcW w:w="1585" w:type="dxa"/>
            <w:shd w:val="clear" w:color="auto" w:fill="auto"/>
          </w:tcPr>
          <w:p w:rsidR="002D4DFF" w:rsidRPr="002D4DFF" w:rsidRDefault="002D4DFF" w:rsidP="00A440FE">
            <w:pPr>
              <w:jc w:val="center"/>
            </w:pPr>
            <w:r w:rsidRPr="002D4DFF">
              <w:t>Комбинированный урок</w:t>
            </w:r>
          </w:p>
        </w:tc>
        <w:tc>
          <w:tcPr>
            <w:tcW w:w="1826" w:type="dxa"/>
            <w:shd w:val="clear" w:color="auto" w:fill="auto"/>
          </w:tcPr>
          <w:p w:rsidR="002D4DFF" w:rsidRPr="002D4DFF" w:rsidRDefault="002D4DFF" w:rsidP="008F6930">
            <w:r w:rsidRPr="002D4DFF">
              <w:t>Знать/понимать: жизненно – образное содержание музыкальных произведений разных жанров.</w:t>
            </w:r>
          </w:p>
          <w:p w:rsidR="002D4DFF" w:rsidRPr="002D4DFF" w:rsidRDefault="002D4DFF" w:rsidP="008F6930">
            <w:pPr>
              <w:autoSpaceDE w:val="0"/>
              <w:autoSpaceDN w:val="0"/>
              <w:adjustRightInd w:val="0"/>
              <w:jc w:val="both"/>
            </w:pPr>
            <w:r w:rsidRPr="002D4DFF">
              <w:t xml:space="preserve">Уметь:  различать лирические, эпические, драматические музыкальные образы в вокальной  </w:t>
            </w:r>
            <w:r w:rsidRPr="002D4DFF">
              <w:lastRenderedPageBreak/>
              <w:t>музыке. Уметь по характерным признакам определять принадлеж</w:t>
            </w:r>
            <w:r w:rsidRPr="002D4DFF">
              <w:softHyphen/>
              <w:t>ность музыкальных произведений к соответствующему жанру и стилю — народная, композиторская.</w:t>
            </w:r>
          </w:p>
        </w:tc>
        <w:tc>
          <w:tcPr>
            <w:tcW w:w="2355" w:type="dxa"/>
            <w:gridSpan w:val="2"/>
            <w:shd w:val="clear" w:color="auto" w:fill="auto"/>
          </w:tcPr>
          <w:p w:rsidR="002D4DFF" w:rsidRPr="002D4DFF" w:rsidRDefault="002D4DFF" w:rsidP="00EF0ED0">
            <w:pPr>
              <w:rPr>
                <w:u w:val="single"/>
              </w:rPr>
            </w:pPr>
            <w:r w:rsidRPr="002D4DFF">
              <w:rPr>
                <w:iCs/>
              </w:rPr>
              <w:lastRenderedPageBreak/>
              <w:t>Анализировать </w:t>
            </w:r>
            <w:r w:rsidRPr="002D4DFF">
              <w:t>собственную работу: соотносить план и совершенные операции.выделять этапы и оценивать меру освоения каждого.</w:t>
            </w:r>
          </w:p>
        </w:tc>
        <w:tc>
          <w:tcPr>
            <w:tcW w:w="2573" w:type="dxa"/>
            <w:shd w:val="clear" w:color="auto" w:fill="auto"/>
          </w:tcPr>
          <w:p w:rsidR="002D4DFF" w:rsidRPr="002D4DFF" w:rsidRDefault="002D4DFF" w:rsidP="00EF0ED0">
            <w:r w:rsidRPr="002D4DFF">
              <w:rPr>
                <w:iCs/>
              </w:rPr>
              <w:t>Проявлять </w:t>
            </w:r>
            <w:r w:rsidRPr="002D4DFF">
              <w:t>в конкретных ситуациях доброжелательность, доверие, внимательность, помощь и др.</w:t>
            </w:r>
          </w:p>
        </w:tc>
        <w:tc>
          <w:tcPr>
            <w:tcW w:w="1209" w:type="dxa"/>
            <w:shd w:val="clear" w:color="auto" w:fill="auto"/>
          </w:tcPr>
          <w:p w:rsidR="002D4DFF" w:rsidRPr="002D4DFF" w:rsidRDefault="002D4DFF" w:rsidP="008F6930">
            <w:r w:rsidRPr="002D4DFF">
              <w:t>текущий</w:t>
            </w:r>
          </w:p>
        </w:tc>
        <w:tc>
          <w:tcPr>
            <w:tcW w:w="80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952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1110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</w:tr>
      <w:tr w:rsidR="002D4DFF" w:rsidRPr="002D4DFF" w:rsidTr="001961C7">
        <w:tc>
          <w:tcPr>
            <w:tcW w:w="567" w:type="dxa"/>
            <w:shd w:val="clear" w:color="auto" w:fill="auto"/>
          </w:tcPr>
          <w:p w:rsidR="002D4DFF" w:rsidRPr="002D4DFF" w:rsidRDefault="002D4DFF" w:rsidP="008F6930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1696" w:type="dxa"/>
            <w:gridSpan w:val="3"/>
            <w:shd w:val="clear" w:color="auto" w:fill="auto"/>
          </w:tcPr>
          <w:p w:rsidR="002D4DFF" w:rsidRPr="002D4DFF" w:rsidRDefault="001961C7" w:rsidP="008F6930">
            <w:pPr>
              <w:jc w:val="both"/>
            </w:pPr>
            <w:r>
              <w:rPr>
                <w:bCs/>
              </w:rPr>
              <w:t xml:space="preserve">Два музыкальных </w:t>
            </w:r>
            <w:r w:rsidR="002D4DFF" w:rsidRPr="002D4DFF">
              <w:rPr>
                <w:bCs/>
              </w:rPr>
              <w:t xml:space="preserve">посвящения.. </w:t>
            </w:r>
          </w:p>
        </w:tc>
        <w:tc>
          <w:tcPr>
            <w:tcW w:w="158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  <w:r w:rsidRPr="002D4DFF">
              <w:t>Урок изучения и первичного закрепления новых знаний.</w:t>
            </w:r>
          </w:p>
        </w:tc>
        <w:tc>
          <w:tcPr>
            <w:tcW w:w="1826" w:type="dxa"/>
            <w:vMerge w:val="restart"/>
            <w:shd w:val="clear" w:color="auto" w:fill="auto"/>
          </w:tcPr>
          <w:p w:rsidR="002D4DFF" w:rsidRPr="002D4DFF" w:rsidRDefault="002D4DFF" w:rsidP="008F6930">
            <w:pPr>
              <w:jc w:val="both"/>
            </w:pPr>
            <w:r w:rsidRPr="002D4DFF">
              <w:t>Знать/понимать: способы создания различных образов: музыкальный</w:t>
            </w:r>
          </w:p>
          <w:p w:rsidR="002D4DFF" w:rsidRPr="002D4DFF" w:rsidRDefault="002D4DFF" w:rsidP="008F6930">
            <w:pPr>
              <w:jc w:val="both"/>
            </w:pPr>
            <w:r w:rsidRPr="002D4DFF">
              <w:t xml:space="preserve">портрет. Понимать, что каждое музыкальное произведение благодаря эмоциональному воздействию позволяет пережить всю глубину </w:t>
            </w:r>
            <w:r w:rsidRPr="002D4DFF">
              <w:lastRenderedPageBreak/>
              <w:t>чувств.</w:t>
            </w:r>
          </w:p>
          <w:p w:rsidR="002D4DFF" w:rsidRPr="002D4DFF" w:rsidRDefault="002D4DFF" w:rsidP="008F6930">
            <w:pPr>
              <w:autoSpaceDE w:val="0"/>
              <w:autoSpaceDN w:val="0"/>
              <w:adjustRightInd w:val="0"/>
              <w:jc w:val="both"/>
            </w:pPr>
            <w:r w:rsidRPr="002D4DFF">
              <w:t>Уметь: Уметь анализировать различные трактовки одного и того же произведения, аргументируя исполнительскую интерпре</w:t>
            </w:r>
            <w:r w:rsidRPr="002D4DFF">
              <w:softHyphen/>
              <w:t xml:space="preserve">тацию замысла композитора. Уметь соотносить музыкальные сочинения  с произ-ведениями других видов искусств, выявлять своеобразие почерка композитора – М.Глинки. </w:t>
            </w:r>
          </w:p>
        </w:tc>
        <w:tc>
          <w:tcPr>
            <w:tcW w:w="2355" w:type="dxa"/>
            <w:gridSpan w:val="2"/>
            <w:shd w:val="clear" w:color="auto" w:fill="auto"/>
          </w:tcPr>
          <w:p w:rsidR="002D4DFF" w:rsidRPr="002D4DFF" w:rsidRDefault="002D4DFF" w:rsidP="00EF0ED0">
            <w:pPr>
              <w:rPr>
                <w:u w:val="single"/>
              </w:rPr>
            </w:pPr>
            <w:r w:rsidRPr="002D4DFF">
              <w:rPr>
                <w:iCs/>
              </w:rPr>
              <w:lastRenderedPageBreak/>
              <w:t>Анализировать </w:t>
            </w:r>
            <w:r w:rsidRPr="002D4DFF">
              <w:t>собственную работу: соотносить план и совершенные операции.выделять этапы и оценивать меру освоения каждого.</w:t>
            </w:r>
          </w:p>
        </w:tc>
        <w:tc>
          <w:tcPr>
            <w:tcW w:w="2573" w:type="dxa"/>
            <w:shd w:val="clear" w:color="auto" w:fill="auto"/>
          </w:tcPr>
          <w:p w:rsidR="002D4DFF" w:rsidRPr="002D4DFF" w:rsidRDefault="002D4DFF" w:rsidP="00EF0ED0">
            <w:r w:rsidRPr="002D4DFF">
              <w:rPr>
                <w:iCs/>
              </w:rPr>
              <w:t>Проявлять </w:t>
            </w:r>
            <w:r w:rsidRPr="002D4DFF">
              <w:t>в конкретных ситуациях доброжелательность, доверие, внимательность, помощь и др.</w:t>
            </w:r>
          </w:p>
        </w:tc>
        <w:tc>
          <w:tcPr>
            <w:tcW w:w="1209" w:type="dxa"/>
            <w:shd w:val="clear" w:color="auto" w:fill="auto"/>
          </w:tcPr>
          <w:p w:rsidR="002D4DFF" w:rsidRPr="002D4DFF" w:rsidRDefault="002D4DFF" w:rsidP="008F6930">
            <w:r w:rsidRPr="002D4DFF">
              <w:t>текущий</w:t>
            </w:r>
          </w:p>
        </w:tc>
        <w:tc>
          <w:tcPr>
            <w:tcW w:w="80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952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1110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</w:tr>
      <w:tr w:rsidR="002D4DFF" w:rsidRPr="002D4DFF" w:rsidTr="001961C7">
        <w:tc>
          <w:tcPr>
            <w:tcW w:w="567" w:type="dxa"/>
            <w:shd w:val="clear" w:color="auto" w:fill="auto"/>
          </w:tcPr>
          <w:p w:rsidR="002D4DFF" w:rsidRPr="002D4DFF" w:rsidRDefault="002D4DFF" w:rsidP="008F6930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1696" w:type="dxa"/>
            <w:gridSpan w:val="3"/>
            <w:shd w:val="clear" w:color="auto" w:fill="auto"/>
          </w:tcPr>
          <w:p w:rsidR="002D4DFF" w:rsidRPr="002D4DFF" w:rsidRDefault="002D4DFF" w:rsidP="008F6930">
            <w:pPr>
              <w:jc w:val="both"/>
              <w:rPr>
                <w:bCs/>
              </w:rPr>
            </w:pPr>
            <w:r w:rsidRPr="002D4DFF">
              <w:rPr>
                <w:bCs/>
              </w:rPr>
              <w:t>Портрет в музыке и живописи</w:t>
            </w:r>
          </w:p>
        </w:tc>
        <w:tc>
          <w:tcPr>
            <w:tcW w:w="158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  <w:r w:rsidRPr="002D4DFF">
              <w:t>Комбинированный урок</w:t>
            </w:r>
          </w:p>
        </w:tc>
        <w:tc>
          <w:tcPr>
            <w:tcW w:w="1826" w:type="dxa"/>
            <w:vMerge/>
            <w:shd w:val="clear" w:color="auto" w:fill="auto"/>
          </w:tcPr>
          <w:p w:rsidR="002D4DFF" w:rsidRPr="002D4DFF" w:rsidRDefault="002D4DFF" w:rsidP="008F6930">
            <w:pPr>
              <w:jc w:val="both"/>
            </w:pPr>
          </w:p>
        </w:tc>
        <w:tc>
          <w:tcPr>
            <w:tcW w:w="2355" w:type="dxa"/>
            <w:gridSpan w:val="2"/>
            <w:shd w:val="clear" w:color="auto" w:fill="auto"/>
          </w:tcPr>
          <w:p w:rsidR="002D4DFF" w:rsidRPr="002D4DFF" w:rsidRDefault="002D4DFF" w:rsidP="00EF0ED0">
            <w:pPr>
              <w:rPr>
                <w:u w:val="single"/>
              </w:rPr>
            </w:pPr>
            <w:r w:rsidRPr="002D4DFF">
              <w:rPr>
                <w:iCs/>
              </w:rPr>
              <w:t>Анализировать </w:t>
            </w:r>
            <w:r w:rsidRPr="002D4DFF">
              <w:t>собственную работу: соотносить план и совершенные операции.выделять этапы и оценивать меру освоения каждого.</w:t>
            </w:r>
          </w:p>
        </w:tc>
        <w:tc>
          <w:tcPr>
            <w:tcW w:w="2573" w:type="dxa"/>
            <w:shd w:val="clear" w:color="auto" w:fill="auto"/>
          </w:tcPr>
          <w:p w:rsidR="002D4DFF" w:rsidRPr="002D4DFF" w:rsidRDefault="002D4DFF" w:rsidP="00EF0ED0">
            <w:r w:rsidRPr="002D4DFF">
              <w:rPr>
                <w:iCs/>
              </w:rPr>
              <w:t>Проявлять </w:t>
            </w:r>
            <w:r w:rsidRPr="002D4DFF">
              <w:t>в конкретных ситуациях доброжелательность, доверие, внимательность, помощь и др.</w:t>
            </w:r>
          </w:p>
        </w:tc>
        <w:tc>
          <w:tcPr>
            <w:tcW w:w="1209" w:type="dxa"/>
            <w:shd w:val="clear" w:color="auto" w:fill="auto"/>
          </w:tcPr>
          <w:p w:rsidR="002D4DFF" w:rsidRPr="002D4DFF" w:rsidRDefault="002D4DFF" w:rsidP="008F6930">
            <w:r w:rsidRPr="002D4DFF">
              <w:t>текущий</w:t>
            </w:r>
          </w:p>
        </w:tc>
        <w:tc>
          <w:tcPr>
            <w:tcW w:w="80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952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1110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</w:tr>
      <w:tr w:rsidR="002D4DFF" w:rsidRPr="002D4DFF" w:rsidTr="001961C7">
        <w:tc>
          <w:tcPr>
            <w:tcW w:w="567" w:type="dxa"/>
            <w:shd w:val="clear" w:color="auto" w:fill="auto"/>
          </w:tcPr>
          <w:p w:rsidR="002D4DFF" w:rsidRPr="002D4DFF" w:rsidRDefault="002D4DFF" w:rsidP="008F6930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1696" w:type="dxa"/>
            <w:gridSpan w:val="3"/>
            <w:shd w:val="clear" w:color="auto" w:fill="auto"/>
          </w:tcPr>
          <w:p w:rsidR="002D4DFF" w:rsidRPr="002D4DFF" w:rsidRDefault="002D4DFF" w:rsidP="008F6930">
            <w:pPr>
              <w:jc w:val="both"/>
            </w:pPr>
            <w:r w:rsidRPr="002D4DFF">
              <w:rPr>
                <w:bCs/>
              </w:rPr>
              <w:t>«Уноси мое сердце в звенящую даль…»</w:t>
            </w:r>
            <w:r w:rsidRPr="002D4DFF">
              <w:t>.</w:t>
            </w:r>
          </w:p>
        </w:tc>
        <w:tc>
          <w:tcPr>
            <w:tcW w:w="1585" w:type="dxa"/>
            <w:shd w:val="clear" w:color="auto" w:fill="auto"/>
          </w:tcPr>
          <w:p w:rsidR="002D4DFF" w:rsidRPr="002D4DFF" w:rsidRDefault="002D4DFF" w:rsidP="00A440FE">
            <w:pPr>
              <w:jc w:val="center"/>
            </w:pPr>
            <w:r w:rsidRPr="002D4DFF">
              <w:t>Комбинированный урок</w:t>
            </w:r>
          </w:p>
        </w:tc>
        <w:tc>
          <w:tcPr>
            <w:tcW w:w="1826" w:type="dxa"/>
            <w:shd w:val="clear" w:color="auto" w:fill="auto"/>
          </w:tcPr>
          <w:p w:rsidR="002D4DFF" w:rsidRPr="002D4DFF" w:rsidRDefault="002D4DFF" w:rsidP="008F6930">
            <w:pPr>
              <w:jc w:val="both"/>
            </w:pPr>
            <w:r w:rsidRPr="002D4DFF">
              <w:t xml:space="preserve">Знать/понимать:  Знать имена выдающихся русских композиторов: А.Варламов, А.Гурилев, </w:t>
            </w:r>
            <w:r w:rsidRPr="002D4DFF">
              <w:lastRenderedPageBreak/>
              <w:t>М.Глинка, С.Рахманинов,  Н.Римский- Корсаков. Знать определения  музыкальных жанров и терминов: романс, баркарола, серенада.</w:t>
            </w:r>
          </w:p>
          <w:p w:rsidR="002D4DFF" w:rsidRPr="002D4DFF" w:rsidRDefault="002D4DFF" w:rsidP="008F6930">
            <w:pPr>
              <w:autoSpaceDE w:val="0"/>
              <w:autoSpaceDN w:val="0"/>
              <w:adjustRightInd w:val="0"/>
              <w:jc w:val="both"/>
            </w:pPr>
            <w:r w:rsidRPr="002D4DFF">
              <w:t>Уметь: проводить интонационно-образный  анализ музыки, сравнивать музыкальные интонации с интонациями картин художников, передавать свои музыкальные впечатления  в рисунке.</w:t>
            </w:r>
          </w:p>
          <w:p w:rsidR="002D4DFF" w:rsidRPr="002D4DFF" w:rsidRDefault="002D4DFF" w:rsidP="008F6930">
            <w:pPr>
              <w:jc w:val="both"/>
            </w:pPr>
          </w:p>
        </w:tc>
        <w:tc>
          <w:tcPr>
            <w:tcW w:w="2355" w:type="dxa"/>
            <w:gridSpan w:val="2"/>
            <w:shd w:val="clear" w:color="auto" w:fill="auto"/>
          </w:tcPr>
          <w:p w:rsidR="002D4DFF" w:rsidRPr="002D4DFF" w:rsidRDefault="002D4DFF" w:rsidP="00EF0ED0">
            <w:pPr>
              <w:rPr>
                <w:u w:val="single"/>
              </w:rPr>
            </w:pPr>
            <w:r w:rsidRPr="002D4DFF">
              <w:rPr>
                <w:iCs/>
              </w:rPr>
              <w:lastRenderedPageBreak/>
              <w:t>Анализировать </w:t>
            </w:r>
            <w:r w:rsidRPr="002D4DFF">
              <w:t xml:space="preserve">собственную работу: соотносить план и совершенные операции.выделять этапы и оценивать меру освоения </w:t>
            </w:r>
            <w:r w:rsidRPr="002D4DFF">
              <w:lastRenderedPageBreak/>
              <w:t>каждого.</w:t>
            </w:r>
          </w:p>
        </w:tc>
        <w:tc>
          <w:tcPr>
            <w:tcW w:w="2573" w:type="dxa"/>
            <w:shd w:val="clear" w:color="auto" w:fill="auto"/>
          </w:tcPr>
          <w:p w:rsidR="002D4DFF" w:rsidRPr="002D4DFF" w:rsidRDefault="002D4DFF" w:rsidP="00EF0ED0">
            <w:r w:rsidRPr="002D4DFF">
              <w:rPr>
                <w:iCs/>
              </w:rPr>
              <w:lastRenderedPageBreak/>
              <w:t>Проявлять </w:t>
            </w:r>
            <w:r w:rsidRPr="002D4DFF">
              <w:t>в конкретных ситуациях доброжелательность, доверие, внимательность, помощь и др.</w:t>
            </w:r>
          </w:p>
        </w:tc>
        <w:tc>
          <w:tcPr>
            <w:tcW w:w="1209" w:type="dxa"/>
            <w:shd w:val="clear" w:color="auto" w:fill="auto"/>
          </w:tcPr>
          <w:p w:rsidR="002D4DFF" w:rsidRPr="002D4DFF" w:rsidRDefault="002D4DFF" w:rsidP="008F6930">
            <w:pPr>
              <w:jc w:val="both"/>
            </w:pPr>
            <w:r w:rsidRPr="002D4DFF">
              <w:t xml:space="preserve">тематический </w:t>
            </w:r>
          </w:p>
        </w:tc>
        <w:tc>
          <w:tcPr>
            <w:tcW w:w="80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952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1110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</w:tr>
      <w:tr w:rsidR="002D4DFF" w:rsidRPr="002D4DFF" w:rsidTr="001961C7">
        <w:tc>
          <w:tcPr>
            <w:tcW w:w="567" w:type="dxa"/>
            <w:shd w:val="clear" w:color="auto" w:fill="auto"/>
          </w:tcPr>
          <w:p w:rsidR="002D4DFF" w:rsidRPr="002D4DFF" w:rsidRDefault="002D4DFF" w:rsidP="008F6930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1696" w:type="dxa"/>
            <w:gridSpan w:val="3"/>
            <w:shd w:val="clear" w:color="auto" w:fill="auto"/>
          </w:tcPr>
          <w:p w:rsidR="002D4DFF" w:rsidRPr="002D4DFF" w:rsidRDefault="002D4DFF" w:rsidP="008F6930">
            <w:pPr>
              <w:jc w:val="both"/>
              <w:rPr>
                <w:bCs/>
              </w:rPr>
            </w:pPr>
            <w:r w:rsidRPr="002D4DFF">
              <w:rPr>
                <w:bCs/>
              </w:rPr>
              <w:t xml:space="preserve">Музыкальный образ и мастерство исполнителя. </w:t>
            </w:r>
          </w:p>
        </w:tc>
        <w:tc>
          <w:tcPr>
            <w:tcW w:w="158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  <w:r w:rsidRPr="002D4DFF">
              <w:t xml:space="preserve">Урок изучения и первичного закрепления </w:t>
            </w:r>
            <w:r w:rsidRPr="002D4DFF">
              <w:lastRenderedPageBreak/>
              <w:t>новых знаний.</w:t>
            </w:r>
          </w:p>
        </w:tc>
        <w:tc>
          <w:tcPr>
            <w:tcW w:w="1826" w:type="dxa"/>
            <w:shd w:val="clear" w:color="auto" w:fill="auto"/>
          </w:tcPr>
          <w:p w:rsidR="002D4DFF" w:rsidRPr="002D4DFF" w:rsidRDefault="002D4DFF" w:rsidP="008F6930">
            <w:pPr>
              <w:jc w:val="both"/>
            </w:pPr>
            <w:r w:rsidRPr="002D4DFF">
              <w:lastRenderedPageBreak/>
              <w:t xml:space="preserve">Знать/понимать:  имена известных исполнителей </w:t>
            </w:r>
            <w:r w:rsidRPr="002D4DFF">
              <w:lastRenderedPageBreak/>
              <w:t>(Ф.Шаляпин, А.Нежданова, И.Архипова, М.Каллас, Э.Карузо, Е.Образцова), понятие бельканто.</w:t>
            </w:r>
          </w:p>
          <w:p w:rsidR="002D4DFF" w:rsidRPr="002D4DFF" w:rsidRDefault="002D4DFF" w:rsidP="008F6930">
            <w:pPr>
              <w:autoSpaceDE w:val="0"/>
              <w:autoSpaceDN w:val="0"/>
              <w:adjustRightInd w:val="0"/>
              <w:jc w:val="both"/>
            </w:pPr>
            <w:r w:rsidRPr="002D4DFF">
              <w:t xml:space="preserve">Уметь: размышлять о музыке, высказывать суждения об основной идее, </w:t>
            </w:r>
          </w:p>
          <w:p w:rsidR="002D4DFF" w:rsidRPr="002D4DFF" w:rsidRDefault="002D4DFF" w:rsidP="008F6930">
            <w:pPr>
              <w:autoSpaceDE w:val="0"/>
              <w:autoSpaceDN w:val="0"/>
              <w:adjustRightInd w:val="0"/>
              <w:jc w:val="both"/>
            </w:pPr>
            <w:r w:rsidRPr="002D4DFF">
              <w:t>о средствах и формах ее воплощения, проявлять навыки вокально – хоровой работы.</w:t>
            </w:r>
          </w:p>
          <w:p w:rsidR="002D4DFF" w:rsidRPr="002D4DFF" w:rsidRDefault="002D4DFF" w:rsidP="008F6930">
            <w:pPr>
              <w:jc w:val="both"/>
            </w:pPr>
          </w:p>
        </w:tc>
        <w:tc>
          <w:tcPr>
            <w:tcW w:w="2355" w:type="dxa"/>
            <w:gridSpan w:val="2"/>
            <w:shd w:val="clear" w:color="auto" w:fill="auto"/>
          </w:tcPr>
          <w:p w:rsidR="002D4DFF" w:rsidRPr="002D4DFF" w:rsidRDefault="002D4DFF" w:rsidP="00EF0ED0">
            <w:pPr>
              <w:rPr>
                <w:u w:val="single"/>
              </w:rPr>
            </w:pPr>
            <w:r w:rsidRPr="002D4DFF">
              <w:rPr>
                <w:iCs/>
              </w:rPr>
              <w:lastRenderedPageBreak/>
              <w:t>Анализировать </w:t>
            </w:r>
            <w:r w:rsidRPr="002D4DFF">
              <w:t xml:space="preserve">собственную работу: соотносить план и совершенные </w:t>
            </w:r>
            <w:r w:rsidRPr="002D4DFF">
              <w:lastRenderedPageBreak/>
              <w:t>операции.выделять этапы и оценивать меру освоения каждого.</w:t>
            </w:r>
          </w:p>
        </w:tc>
        <w:tc>
          <w:tcPr>
            <w:tcW w:w="2573" w:type="dxa"/>
            <w:shd w:val="clear" w:color="auto" w:fill="auto"/>
          </w:tcPr>
          <w:p w:rsidR="002D4DFF" w:rsidRPr="002D4DFF" w:rsidRDefault="002D4DFF" w:rsidP="00EF0ED0">
            <w:r w:rsidRPr="002D4DFF">
              <w:rPr>
                <w:iCs/>
              </w:rPr>
              <w:lastRenderedPageBreak/>
              <w:t>Проявлять </w:t>
            </w:r>
            <w:r w:rsidRPr="002D4DFF">
              <w:t xml:space="preserve">в конкретных ситуациях доброжелательность, доверие, </w:t>
            </w:r>
            <w:r w:rsidRPr="002D4DFF">
              <w:lastRenderedPageBreak/>
              <w:t>внимательность, помощь и др.</w:t>
            </w:r>
          </w:p>
        </w:tc>
        <w:tc>
          <w:tcPr>
            <w:tcW w:w="1209" w:type="dxa"/>
            <w:shd w:val="clear" w:color="auto" w:fill="auto"/>
          </w:tcPr>
          <w:p w:rsidR="002D4DFF" w:rsidRPr="002D4DFF" w:rsidRDefault="002D4DFF" w:rsidP="008F6930">
            <w:r w:rsidRPr="002D4DFF">
              <w:lastRenderedPageBreak/>
              <w:t>текущий</w:t>
            </w:r>
          </w:p>
        </w:tc>
        <w:tc>
          <w:tcPr>
            <w:tcW w:w="80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952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1110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</w:tr>
      <w:tr w:rsidR="002D4DFF" w:rsidRPr="002D4DFF" w:rsidTr="001961C7">
        <w:tc>
          <w:tcPr>
            <w:tcW w:w="567" w:type="dxa"/>
            <w:shd w:val="clear" w:color="auto" w:fill="auto"/>
          </w:tcPr>
          <w:p w:rsidR="002D4DFF" w:rsidRPr="002D4DFF" w:rsidRDefault="002D4DFF" w:rsidP="008F6930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1696" w:type="dxa"/>
            <w:gridSpan w:val="3"/>
            <w:shd w:val="clear" w:color="auto" w:fill="auto"/>
          </w:tcPr>
          <w:p w:rsidR="002D4DFF" w:rsidRPr="002D4DFF" w:rsidRDefault="002D4DFF" w:rsidP="008F6930">
            <w:pPr>
              <w:jc w:val="both"/>
              <w:rPr>
                <w:bCs/>
              </w:rPr>
            </w:pPr>
            <w:r w:rsidRPr="002D4DFF">
              <w:rPr>
                <w:bCs/>
              </w:rPr>
              <w:t>Обряды и обычаи в фольклоре и в творчестве композиторов.</w:t>
            </w:r>
          </w:p>
          <w:p w:rsidR="002D4DFF" w:rsidRPr="002D4DFF" w:rsidRDefault="002D4DFF" w:rsidP="008F6930">
            <w:pPr>
              <w:jc w:val="both"/>
              <w:rPr>
                <w:bCs/>
              </w:rPr>
            </w:pPr>
          </w:p>
        </w:tc>
        <w:tc>
          <w:tcPr>
            <w:tcW w:w="158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  <w:r w:rsidRPr="002D4DFF">
              <w:rPr>
                <w:bCs/>
              </w:rPr>
              <w:t>Урок</w:t>
            </w:r>
            <w:r w:rsidR="001961C7">
              <w:rPr>
                <w:bCs/>
              </w:rPr>
              <w:t>-</w:t>
            </w:r>
            <w:r w:rsidRPr="002D4DFF">
              <w:rPr>
                <w:bCs/>
              </w:rPr>
              <w:t>лекция.</w:t>
            </w:r>
          </w:p>
        </w:tc>
        <w:tc>
          <w:tcPr>
            <w:tcW w:w="1826" w:type="dxa"/>
            <w:shd w:val="clear" w:color="auto" w:fill="auto"/>
          </w:tcPr>
          <w:p w:rsidR="002D4DFF" w:rsidRPr="002D4DFF" w:rsidRDefault="002D4DFF" w:rsidP="008F6930">
            <w:pPr>
              <w:jc w:val="both"/>
            </w:pPr>
            <w:r w:rsidRPr="002D4DFF">
              <w:t xml:space="preserve">Знать/понимать: Знать особенности русского свадебного обряда, значение песен во время обряда, Владеть </w:t>
            </w:r>
            <w:r w:rsidRPr="002D4DFF">
              <w:lastRenderedPageBreak/>
              <w:t>навыками музицирования: исполнение песен (на</w:t>
            </w:r>
            <w:r w:rsidRPr="002D4DFF">
              <w:softHyphen/>
              <w:t xml:space="preserve">родных).  </w:t>
            </w:r>
          </w:p>
          <w:p w:rsidR="002D4DFF" w:rsidRPr="002D4DFF" w:rsidRDefault="002D4DFF" w:rsidP="008F6930">
            <w:pPr>
              <w:jc w:val="both"/>
            </w:pPr>
            <w:r w:rsidRPr="002D4DFF">
              <w:t>Уметь:  по характерным признакам определять принадлеж</w:t>
            </w:r>
            <w:r w:rsidRPr="002D4DFF">
              <w:softHyphen/>
              <w:t>ность музыкальных произведений к соответствующему жанру и стилю — музыка классическая или народная на примере опер русских композиторов.</w:t>
            </w:r>
          </w:p>
        </w:tc>
        <w:tc>
          <w:tcPr>
            <w:tcW w:w="2355" w:type="dxa"/>
            <w:gridSpan w:val="2"/>
            <w:shd w:val="clear" w:color="auto" w:fill="auto"/>
          </w:tcPr>
          <w:p w:rsidR="002D4DFF" w:rsidRPr="002D4DFF" w:rsidRDefault="002D4DFF" w:rsidP="00EF0ED0">
            <w:pPr>
              <w:jc w:val="both"/>
            </w:pPr>
            <w:r w:rsidRPr="002D4DFF">
              <w:lastRenderedPageBreak/>
              <w:t>Выстраивание самостоятельного маршрута общения с искусством. Умение размышлять о воздействии музыки на человека, её взаимосвязи с жизнью и другими видами искусства</w:t>
            </w:r>
          </w:p>
          <w:p w:rsidR="002D4DFF" w:rsidRPr="002D4DFF" w:rsidRDefault="002D4DFF" w:rsidP="00EF0ED0"/>
        </w:tc>
        <w:tc>
          <w:tcPr>
            <w:tcW w:w="2573" w:type="dxa"/>
            <w:shd w:val="clear" w:color="auto" w:fill="auto"/>
          </w:tcPr>
          <w:p w:rsidR="002D4DFF" w:rsidRPr="002D4DFF" w:rsidRDefault="002D4DFF" w:rsidP="00EF0ED0">
            <w:r w:rsidRPr="002D4DFF">
              <w:rPr>
                <w:iCs/>
              </w:rPr>
              <w:lastRenderedPageBreak/>
              <w:t>Мотивировать </w:t>
            </w:r>
            <w:r w:rsidRPr="002D4DFF">
              <w:t xml:space="preserve">свои действия. </w:t>
            </w:r>
          </w:p>
          <w:p w:rsidR="002D4DFF" w:rsidRPr="002D4DFF" w:rsidRDefault="002D4DFF" w:rsidP="00EF0ED0">
            <w:r w:rsidRPr="002D4DFF">
              <w:rPr>
                <w:iCs/>
              </w:rPr>
              <w:t>Проявлять </w:t>
            </w:r>
            <w:r w:rsidRPr="002D4DFF">
              <w:t>в конкретных ситуациях доброжелательность, доверие, внимательность, помощь и др</w:t>
            </w:r>
          </w:p>
        </w:tc>
        <w:tc>
          <w:tcPr>
            <w:tcW w:w="1209" w:type="dxa"/>
            <w:shd w:val="clear" w:color="auto" w:fill="auto"/>
          </w:tcPr>
          <w:p w:rsidR="002D4DFF" w:rsidRPr="002D4DFF" w:rsidRDefault="002D4DFF" w:rsidP="008F6930">
            <w:r w:rsidRPr="002D4DFF">
              <w:t xml:space="preserve">тематический </w:t>
            </w:r>
          </w:p>
        </w:tc>
        <w:tc>
          <w:tcPr>
            <w:tcW w:w="80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952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1110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</w:tr>
      <w:tr w:rsidR="002D4DFF" w:rsidRPr="002D4DFF" w:rsidTr="001961C7">
        <w:tc>
          <w:tcPr>
            <w:tcW w:w="567" w:type="dxa"/>
            <w:shd w:val="clear" w:color="auto" w:fill="auto"/>
          </w:tcPr>
          <w:p w:rsidR="002D4DFF" w:rsidRPr="002D4DFF" w:rsidRDefault="002D4DFF" w:rsidP="008F6930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1696" w:type="dxa"/>
            <w:gridSpan w:val="3"/>
            <w:shd w:val="clear" w:color="auto" w:fill="auto"/>
          </w:tcPr>
          <w:p w:rsidR="002D4DFF" w:rsidRPr="002D4DFF" w:rsidRDefault="002D4DFF" w:rsidP="008F6930">
            <w:pPr>
              <w:jc w:val="both"/>
              <w:rPr>
                <w:bCs/>
              </w:rPr>
            </w:pPr>
            <w:r w:rsidRPr="002D4DFF">
              <w:rPr>
                <w:bCs/>
              </w:rPr>
              <w:t>Образы песен зарубежных композиторов</w:t>
            </w:r>
          </w:p>
        </w:tc>
        <w:tc>
          <w:tcPr>
            <w:tcW w:w="158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  <w:r w:rsidRPr="002D4DFF">
              <w:t>Комбинированный урок</w:t>
            </w:r>
          </w:p>
        </w:tc>
        <w:tc>
          <w:tcPr>
            <w:tcW w:w="1826" w:type="dxa"/>
            <w:shd w:val="clear" w:color="auto" w:fill="auto"/>
          </w:tcPr>
          <w:p w:rsidR="002D4DFF" w:rsidRPr="002D4DFF" w:rsidRDefault="002D4DFF" w:rsidP="008F6930">
            <w:pPr>
              <w:jc w:val="both"/>
            </w:pPr>
            <w:r w:rsidRPr="002D4DFF">
              <w:t xml:space="preserve">Знать/понимать: известных испол-нителей -  (Ф.Шаляпин, А.Нежданова, И.Архипова, М.Каллас, Э.Карузо, Е.Образцова. Знать определения  </w:t>
            </w:r>
            <w:r w:rsidRPr="002D4DFF">
              <w:lastRenderedPageBreak/>
              <w:t>музыкальных жанров и терминов: опера, романс, баркарола, серенада, баллада, знакомство со стилем пения- бельканто.</w:t>
            </w:r>
          </w:p>
          <w:p w:rsidR="002D4DFF" w:rsidRPr="002D4DFF" w:rsidRDefault="002D4DFF" w:rsidP="008F6930">
            <w:pPr>
              <w:jc w:val="both"/>
            </w:pPr>
            <w:r w:rsidRPr="002D4DFF">
              <w:t xml:space="preserve">Уметь: наблюдать за  развитием  музыки, выявлять средства выразительности разных видов </w:t>
            </w:r>
          </w:p>
          <w:p w:rsidR="002D4DFF" w:rsidRPr="002D4DFF" w:rsidRDefault="002D4DFF" w:rsidP="008F6930">
            <w:pPr>
              <w:jc w:val="both"/>
            </w:pPr>
            <w:r w:rsidRPr="002D4DFF">
              <w:t xml:space="preserve">искусств  в создании единого образа. </w:t>
            </w:r>
          </w:p>
        </w:tc>
        <w:tc>
          <w:tcPr>
            <w:tcW w:w="2355" w:type="dxa"/>
            <w:gridSpan w:val="2"/>
            <w:vMerge w:val="restart"/>
            <w:shd w:val="clear" w:color="auto" w:fill="auto"/>
          </w:tcPr>
          <w:p w:rsidR="002D4DFF" w:rsidRPr="002D4DFF" w:rsidRDefault="002D4DFF" w:rsidP="00A440FE">
            <w:r w:rsidRPr="002D4DFF">
              <w:lastRenderedPageBreak/>
              <w:t>Оценивать собственные действия наряду с явлениями жизни и искусства.</w:t>
            </w:r>
          </w:p>
          <w:p w:rsidR="002D4DFF" w:rsidRPr="002D4DFF" w:rsidRDefault="002D4DFF" w:rsidP="00A440FE">
            <w:pPr>
              <w:jc w:val="both"/>
              <w:rPr>
                <w:u w:val="single"/>
              </w:rPr>
            </w:pPr>
            <w:r w:rsidRPr="002D4DFF">
              <w:rPr>
                <w:iCs/>
              </w:rPr>
              <w:t>Анализировать </w:t>
            </w:r>
            <w:r w:rsidRPr="002D4DFF">
              <w:t>собственную работу: находить ошибки, устанавливать их причины.</w:t>
            </w:r>
          </w:p>
          <w:p w:rsidR="002D4DFF" w:rsidRPr="002D4DFF" w:rsidRDefault="002D4DFF" w:rsidP="00A440FE">
            <w:pPr>
              <w:jc w:val="both"/>
              <w:rPr>
                <w:u w:val="single"/>
              </w:rPr>
            </w:pPr>
            <w:r w:rsidRPr="002D4DFF">
              <w:t xml:space="preserve">литературным </w:t>
            </w:r>
            <w:r w:rsidRPr="002D4DFF">
              <w:lastRenderedPageBreak/>
              <w:t>образом, изменять, творчески переделывать</w:t>
            </w:r>
          </w:p>
          <w:p w:rsidR="002D4DFF" w:rsidRPr="002D4DFF" w:rsidRDefault="002D4DFF" w:rsidP="00A440FE">
            <w:pPr>
              <w:jc w:val="both"/>
              <w:rPr>
                <w:u w:val="single"/>
              </w:rPr>
            </w:pPr>
          </w:p>
        </w:tc>
        <w:tc>
          <w:tcPr>
            <w:tcW w:w="2573" w:type="dxa"/>
            <w:shd w:val="clear" w:color="auto" w:fill="auto"/>
          </w:tcPr>
          <w:p w:rsidR="002D4DFF" w:rsidRPr="002D4DFF" w:rsidRDefault="002D4DFF" w:rsidP="00A440FE">
            <w:r w:rsidRPr="002D4DFF">
              <w:rPr>
                <w:iCs/>
              </w:rPr>
              <w:lastRenderedPageBreak/>
              <w:t>Выражать готовность </w:t>
            </w:r>
            <w:r w:rsidRPr="002D4DFF">
              <w:t>в любой ситуации поступить в соответствии с правилами поведения.</w:t>
            </w:r>
          </w:p>
        </w:tc>
        <w:tc>
          <w:tcPr>
            <w:tcW w:w="1209" w:type="dxa"/>
            <w:shd w:val="clear" w:color="auto" w:fill="auto"/>
          </w:tcPr>
          <w:p w:rsidR="002D4DFF" w:rsidRPr="002D4DFF" w:rsidRDefault="002D4DFF" w:rsidP="008F6930">
            <w:r w:rsidRPr="002D4DFF">
              <w:t>текущий</w:t>
            </w:r>
          </w:p>
        </w:tc>
        <w:tc>
          <w:tcPr>
            <w:tcW w:w="80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952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1110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</w:tr>
      <w:tr w:rsidR="002D4DFF" w:rsidRPr="002D4DFF" w:rsidTr="001961C7">
        <w:tc>
          <w:tcPr>
            <w:tcW w:w="567" w:type="dxa"/>
            <w:shd w:val="clear" w:color="auto" w:fill="auto"/>
          </w:tcPr>
          <w:p w:rsidR="002D4DFF" w:rsidRPr="002D4DFF" w:rsidRDefault="002D4DFF" w:rsidP="008F6930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1696" w:type="dxa"/>
            <w:gridSpan w:val="3"/>
            <w:shd w:val="clear" w:color="auto" w:fill="auto"/>
          </w:tcPr>
          <w:p w:rsidR="002D4DFF" w:rsidRPr="002D4DFF" w:rsidRDefault="002D4DFF" w:rsidP="008F6930">
            <w:pPr>
              <w:jc w:val="both"/>
              <w:rPr>
                <w:bCs/>
              </w:rPr>
            </w:pPr>
            <w:r w:rsidRPr="002D4DFF">
              <w:rPr>
                <w:bCs/>
              </w:rPr>
              <w:t xml:space="preserve">Старинный песни мир. </w:t>
            </w:r>
          </w:p>
        </w:tc>
        <w:tc>
          <w:tcPr>
            <w:tcW w:w="158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  <w:r w:rsidRPr="002D4DFF">
              <w:t>Урок изучения и первичного закрепления новых знаний.</w:t>
            </w:r>
          </w:p>
        </w:tc>
        <w:tc>
          <w:tcPr>
            <w:tcW w:w="1826" w:type="dxa"/>
            <w:shd w:val="clear" w:color="auto" w:fill="auto"/>
          </w:tcPr>
          <w:p w:rsidR="002D4DFF" w:rsidRPr="002D4DFF" w:rsidRDefault="002D4DFF" w:rsidP="008F6930">
            <w:pPr>
              <w:jc w:val="both"/>
            </w:pPr>
            <w:r w:rsidRPr="002D4DFF">
              <w:t xml:space="preserve">Знать/понимать: имена зарубежных композиторов: Ф.Шуберт  и  его  произведения. Знать определения  музыкальных </w:t>
            </w:r>
            <w:r w:rsidRPr="002D4DFF">
              <w:lastRenderedPageBreak/>
              <w:t>жанров и терминов: баллада.</w:t>
            </w:r>
          </w:p>
          <w:p w:rsidR="002D4DFF" w:rsidRPr="002D4DFF" w:rsidRDefault="002D4DFF" w:rsidP="008F6930">
            <w:pPr>
              <w:autoSpaceDE w:val="0"/>
              <w:autoSpaceDN w:val="0"/>
              <w:adjustRightInd w:val="0"/>
              <w:jc w:val="both"/>
            </w:pPr>
            <w:r w:rsidRPr="002D4DFF">
              <w:t>Уметь: различать эпические, драма-тические музыкальные образы в вокальной  музыке. Уметь соотносить музыкальные сочинения  с произве-дениями других видов искусств. Выделять  музыкальные средства выразительности, передавать свои музыкальные впечатления в устрой форме.</w:t>
            </w:r>
          </w:p>
          <w:p w:rsidR="002D4DFF" w:rsidRPr="002D4DFF" w:rsidRDefault="002D4DFF" w:rsidP="008F6930">
            <w:pPr>
              <w:jc w:val="both"/>
            </w:pPr>
          </w:p>
        </w:tc>
        <w:tc>
          <w:tcPr>
            <w:tcW w:w="2355" w:type="dxa"/>
            <w:gridSpan w:val="2"/>
            <w:vMerge/>
            <w:shd w:val="clear" w:color="auto" w:fill="auto"/>
          </w:tcPr>
          <w:p w:rsidR="002D4DFF" w:rsidRPr="002D4DFF" w:rsidRDefault="002D4DFF" w:rsidP="00A440FE">
            <w:pPr>
              <w:jc w:val="both"/>
              <w:rPr>
                <w:u w:val="single"/>
              </w:rPr>
            </w:pPr>
          </w:p>
        </w:tc>
        <w:tc>
          <w:tcPr>
            <w:tcW w:w="2573" w:type="dxa"/>
            <w:shd w:val="clear" w:color="auto" w:fill="auto"/>
          </w:tcPr>
          <w:p w:rsidR="002D4DFF" w:rsidRPr="002D4DFF" w:rsidRDefault="002D4DFF" w:rsidP="00A440FE">
            <w:r w:rsidRPr="002D4DFF">
              <w:rPr>
                <w:iCs/>
              </w:rPr>
              <w:t>Выражать готовность </w:t>
            </w:r>
            <w:r w:rsidRPr="002D4DFF">
              <w:t>в любой ситуации поступить в соответствии с правилами поведения.</w:t>
            </w:r>
          </w:p>
        </w:tc>
        <w:tc>
          <w:tcPr>
            <w:tcW w:w="1209" w:type="dxa"/>
            <w:shd w:val="clear" w:color="auto" w:fill="auto"/>
          </w:tcPr>
          <w:p w:rsidR="002D4DFF" w:rsidRPr="002D4DFF" w:rsidRDefault="002D4DFF" w:rsidP="008F6930">
            <w:r w:rsidRPr="002D4DFF">
              <w:t xml:space="preserve">тематический </w:t>
            </w:r>
          </w:p>
        </w:tc>
        <w:tc>
          <w:tcPr>
            <w:tcW w:w="80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952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1110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</w:tr>
      <w:tr w:rsidR="002D4DFF" w:rsidRPr="002D4DFF" w:rsidTr="001961C7">
        <w:tc>
          <w:tcPr>
            <w:tcW w:w="567" w:type="dxa"/>
            <w:shd w:val="clear" w:color="auto" w:fill="auto"/>
          </w:tcPr>
          <w:p w:rsidR="002D4DFF" w:rsidRPr="002D4DFF" w:rsidRDefault="002D4DFF" w:rsidP="008F6930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1696" w:type="dxa"/>
            <w:gridSpan w:val="3"/>
            <w:shd w:val="clear" w:color="auto" w:fill="auto"/>
          </w:tcPr>
          <w:p w:rsidR="002D4DFF" w:rsidRPr="002D4DFF" w:rsidRDefault="002D4DFF" w:rsidP="008F6930">
            <w:pPr>
              <w:jc w:val="both"/>
              <w:rPr>
                <w:bCs/>
              </w:rPr>
            </w:pPr>
            <w:r w:rsidRPr="002D4DFF">
              <w:rPr>
                <w:bCs/>
              </w:rPr>
              <w:t xml:space="preserve">Образы русской народной и духовной музыки. </w:t>
            </w:r>
          </w:p>
        </w:tc>
        <w:tc>
          <w:tcPr>
            <w:tcW w:w="1585" w:type="dxa"/>
            <w:shd w:val="clear" w:color="auto" w:fill="auto"/>
          </w:tcPr>
          <w:p w:rsidR="002D4DFF" w:rsidRPr="002D4DFF" w:rsidRDefault="001961C7" w:rsidP="008F6930">
            <w:pPr>
              <w:jc w:val="center"/>
            </w:pPr>
            <w:r>
              <w:rPr>
                <w:bCs/>
              </w:rPr>
              <w:t>урок-лекция</w:t>
            </w:r>
          </w:p>
        </w:tc>
        <w:tc>
          <w:tcPr>
            <w:tcW w:w="1826" w:type="dxa"/>
            <w:shd w:val="clear" w:color="auto" w:fill="auto"/>
          </w:tcPr>
          <w:p w:rsidR="002D4DFF" w:rsidRPr="002D4DFF" w:rsidRDefault="002D4DFF" w:rsidP="008F6930">
            <w:pPr>
              <w:jc w:val="both"/>
            </w:pPr>
            <w:r w:rsidRPr="002D4DFF">
              <w:t xml:space="preserve">Знать/понимать: особенности народ-ного искусства. Понимать </w:t>
            </w:r>
            <w:r w:rsidRPr="002D4DFF">
              <w:lastRenderedPageBreak/>
              <w:t>значение определений: -  а капелла, знаменный распев, партесное пение. Знать жанры церковного пения: тропарь, стихира, величание,  молитва.</w:t>
            </w:r>
          </w:p>
          <w:p w:rsidR="002D4DFF" w:rsidRPr="002D4DFF" w:rsidRDefault="002D4DFF" w:rsidP="008F6930">
            <w:pPr>
              <w:jc w:val="both"/>
            </w:pPr>
            <w:r w:rsidRPr="002D4DFF">
              <w:t>Уметь: по характерным признакам определять принадлеж</w:t>
            </w:r>
            <w:r w:rsidRPr="002D4DFF">
              <w:softHyphen/>
              <w:t xml:space="preserve">ность музыкальных произведений к соответствующему жанру и стилю — музыка народная. </w:t>
            </w:r>
          </w:p>
        </w:tc>
        <w:tc>
          <w:tcPr>
            <w:tcW w:w="2355" w:type="dxa"/>
            <w:gridSpan w:val="2"/>
            <w:shd w:val="clear" w:color="auto" w:fill="auto"/>
          </w:tcPr>
          <w:p w:rsidR="002D4DFF" w:rsidRPr="002D4DFF" w:rsidRDefault="002D4DFF" w:rsidP="00A440FE">
            <w:r w:rsidRPr="002D4DFF">
              <w:lastRenderedPageBreak/>
              <w:t xml:space="preserve">Умение находить, систематизировать, преобразовывать информацию из разных источников, </w:t>
            </w:r>
            <w:r w:rsidRPr="002D4DFF">
              <w:lastRenderedPageBreak/>
              <w:t xml:space="preserve">осуществлять поиск музыкально-образовательной информации в сети Интернет. </w:t>
            </w:r>
          </w:p>
          <w:p w:rsidR="002D4DFF" w:rsidRPr="002D4DFF" w:rsidRDefault="002D4DFF" w:rsidP="00A440FE">
            <w:pPr>
              <w:jc w:val="both"/>
            </w:pPr>
          </w:p>
        </w:tc>
        <w:tc>
          <w:tcPr>
            <w:tcW w:w="2573" w:type="dxa"/>
            <w:shd w:val="clear" w:color="auto" w:fill="auto"/>
          </w:tcPr>
          <w:p w:rsidR="002D4DFF" w:rsidRPr="002D4DFF" w:rsidRDefault="002D4DFF" w:rsidP="00A440FE">
            <w:pPr>
              <w:jc w:val="both"/>
            </w:pPr>
            <w:r w:rsidRPr="002D4DFF">
              <w:rPr>
                <w:iCs/>
              </w:rPr>
              <w:lastRenderedPageBreak/>
              <w:t>Различать </w:t>
            </w:r>
            <w:r w:rsidRPr="002D4DFF">
              <w:t>основные нравственно-этические понятия. Соотносить поступок с моральной нормой.</w:t>
            </w:r>
          </w:p>
          <w:p w:rsidR="002D4DFF" w:rsidRPr="002D4DFF" w:rsidRDefault="002D4DFF" w:rsidP="00A440FE"/>
        </w:tc>
        <w:tc>
          <w:tcPr>
            <w:tcW w:w="1209" w:type="dxa"/>
            <w:shd w:val="clear" w:color="auto" w:fill="auto"/>
          </w:tcPr>
          <w:p w:rsidR="002D4DFF" w:rsidRPr="002D4DFF" w:rsidRDefault="002D4DFF" w:rsidP="008F6930">
            <w:pPr>
              <w:jc w:val="both"/>
            </w:pPr>
            <w:r w:rsidRPr="002D4DFF">
              <w:lastRenderedPageBreak/>
              <w:t>текущий</w:t>
            </w:r>
          </w:p>
        </w:tc>
        <w:tc>
          <w:tcPr>
            <w:tcW w:w="80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952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1110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</w:tr>
      <w:tr w:rsidR="002D4DFF" w:rsidRPr="002D4DFF" w:rsidTr="001961C7">
        <w:tc>
          <w:tcPr>
            <w:tcW w:w="567" w:type="dxa"/>
            <w:shd w:val="clear" w:color="auto" w:fill="auto"/>
          </w:tcPr>
          <w:p w:rsidR="002D4DFF" w:rsidRPr="002D4DFF" w:rsidRDefault="002D4DFF" w:rsidP="008F6930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1696" w:type="dxa"/>
            <w:gridSpan w:val="3"/>
            <w:shd w:val="clear" w:color="auto" w:fill="auto"/>
          </w:tcPr>
          <w:p w:rsidR="002D4DFF" w:rsidRPr="002D4DFF" w:rsidRDefault="002D4DFF" w:rsidP="008F6930">
            <w:pPr>
              <w:jc w:val="both"/>
            </w:pPr>
            <w:r w:rsidRPr="002D4DFF">
              <w:t>«Фрески Софии Киевской».</w:t>
            </w:r>
          </w:p>
          <w:p w:rsidR="002D4DFF" w:rsidRPr="002D4DFF" w:rsidRDefault="002D4DFF" w:rsidP="008F6930">
            <w:pPr>
              <w:jc w:val="both"/>
            </w:pPr>
          </w:p>
        </w:tc>
        <w:tc>
          <w:tcPr>
            <w:tcW w:w="158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  <w:r w:rsidRPr="002D4DFF">
              <w:t>Комбинированный урок</w:t>
            </w:r>
          </w:p>
        </w:tc>
        <w:tc>
          <w:tcPr>
            <w:tcW w:w="1826" w:type="dxa"/>
            <w:shd w:val="clear" w:color="auto" w:fill="auto"/>
          </w:tcPr>
          <w:p w:rsidR="002D4DFF" w:rsidRPr="002D4DFF" w:rsidRDefault="002D4DFF" w:rsidP="008F6930">
            <w:pPr>
              <w:jc w:val="both"/>
            </w:pPr>
            <w:r w:rsidRPr="002D4DFF">
              <w:t xml:space="preserve">Знать/понимать:  какими средствами в современной музыке раскрываются религиозные </w:t>
            </w:r>
            <w:r w:rsidRPr="002D4DFF">
              <w:lastRenderedPageBreak/>
              <w:t>сюжеты.</w:t>
            </w:r>
          </w:p>
          <w:p w:rsidR="002D4DFF" w:rsidRPr="002D4DFF" w:rsidRDefault="002D4DFF" w:rsidP="008F6930">
            <w:pPr>
              <w:spacing w:before="20"/>
              <w:jc w:val="both"/>
            </w:pPr>
            <w:r w:rsidRPr="002D4DFF">
              <w:t>Уметь: наблюдать за  развитием  музыки, выявлять средства выразительности разных видов искусств  в создании единого образа  на примере музыки В.Кикты. Уметь соотносить музыкальные сочинения  с произведениями других видов искусств.</w:t>
            </w:r>
          </w:p>
          <w:p w:rsidR="002D4DFF" w:rsidRPr="002D4DFF" w:rsidRDefault="002D4DFF" w:rsidP="008F6930"/>
        </w:tc>
        <w:tc>
          <w:tcPr>
            <w:tcW w:w="2355" w:type="dxa"/>
            <w:gridSpan w:val="2"/>
            <w:shd w:val="clear" w:color="auto" w:fill="auto"/>
          </w:tcPr>
          <w:p w:rsidR="002D4DFF" w:rsidRPr="002D4DFF" w:rsidRDefault="002D4DFF" w:rsidP="00A440FE">
            <w:pPr>
              <w:jc w:val="both"/>
            </w:pPr>
            <w:r w:rsidRPr="002D4DFF">
              <w:lastRenderedPageBreak/>
              <w:t xml:space="preserve">Выстраивание самостоятельного маршрута общения с искусством. Умение размышлять о воздействии музыки на человека, </w:t>
            </w:r>
            <w:r w:rsidRPr="002D4DFF">
              <w:lastRenderedPageBreak/>
              <w:t>её взаимосвязи с жизнью и другими видами искусства</w:t>
            </w:r>
          </w:p>
          <w:p w:rsidR="002D4DFF" w:rsidRPr="002D4DFF" w:rsidRDefault="002D4DFF" w:rsidP="00A440FE"/>
        </w:tc>
        <w:tc>
          <w:tcPr>
            <w:tcW w:w="2573" w:type="dxa"/>
            <w:shd w:val="clear" w:color="auto" w:fill="auto"/>
          </w:tcPr>
          <w:p w:rsidR="002D4DFF" w:rsidRPr="002D4DFF" w:rsidRDefault="002D4DFF" w:rsidP="00A440FE">
            <w:r w:rsidRPr="002D4DFF">
              <w:rPr>
                <w:iCs/>
              </w:rPr>
              <w:lastRenderedPageBreak/>
              <w:t>Мотивировать </w:t>
            </w:r>
            <w:r w:rsidRPr="002D4DFF">
              <w:t xml:space="preserve">свои действия. </w:t>
            </w:r>
          </w:p>
          <w:p w:rsidR="002D4DFF" w:rsidRPr="002D4DFF" w:rsidRDefault="002D4DFF" w:rsidP="00A440FE">
            <w:r w:rsidRPr="002D4DFF">
              <w:rPr>
                <w:iCs/>
              </w:rPr>
              <w:t>Проявлять </w:t>
            </w:r>
            <w:r w:rsidRPr="002D4DFF">
              <w:t xml:space="preserve">в конкретных ситуациях доброжелательность, доверие, внимательность, </w:t>
            </w:r>
            <w:r w:rsidRPr="002D4DFF">
              <w:lastRenderedPageBreak/>
              <w:t>помощь и др</w:t>
            </w:r>
          </w:p>
        </w:tc>
        <w:tc>
          <w:tcPr>
            <w:tcW w:w="1209" w:type="dxa"/>
            <w:shd w:val="clear" w:color="auto" w:fill="auto"/>
          </w:tcPr>
          <w:p w:rsidR="002D4DFF" w:rsidRPr="002D4DFF" w:rsidRDefault="002D4DFF" w:rsidP="008F6930">
            <w:r w:rsidRPr="002D4DFF">
              <w:lastRenderedPageBreak/>
              <w:t>текущий</w:t>
            </w:r>
          </w:p>
        </w:tc>
        <w:tc>
          <w:tcPr>
            <w:tcW w:w="80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952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1110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</w:tr>
      <w:tr w:rsidR="002D4DFF" w:rsidRPr="002D4DFF" w:rsidTr="001961C7">
        <w:tc>
          <w:tcPr>
            <w:tcW w:w="567" w:type="dxa"/>
            <w:shd w:val="clear" w:color="auto" w:fill="auto"/>
          </w:tcPr>
          <w:p w:rsidR="002D4DFF" w:rsidRPr="002D4DFF" w:rsidRDefault="002D4DFF" w:rsidP="008F6930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1696" w:type="dxa"/>
            <w:gridSpan w:val="3"/>
            <w:shd w:val="clear" w:color="auto" w:fill="auto"/>
          </w:tcPr>
          <w:p w:rsidR="002D4DFF" w:rsidRPr="002D4DFF" w:rsidRDefault="002D4DFF" w:rsidP="008F6930">
            <w:pPr>
              <w:jc w:val="both"/>
            </w:pPr>
            <w:r w:rsidRPr="002D4DFF">
              <w:t>«Перезвоны» Молитва.</w:t>
            </w:r>
          </w:p>
          <w:p w:rsidR="002D4DFF" w:rsidRPr="002D4DFF" w:rsidRDefault="002D4DFF" w:rsidP="008F6930">
            <w:pPr>
              <w:jc w:val="both"/>
            </w:pPr>
          </w:p>
        </w:tc>
        <w:tc>
          <w:tcPr>
            <w:tcW w:w="158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  <w:r w:rsidRPr="002D4DFF">
              <w:t>Комбинированный урок</w:t>
            </w:r>
          </w:p>
        </w:tc>
        <w:tc>
          <w:tcPr>
            <w:tcW w:w="1826" w:type="dxa"/>
            <w:shd w:val="clear" w:color="auto" w:fill="auto"/>
          </w:tcPr>
          <w:p w:rsidR="002D4DFF" w:rsidRPr="002D4DFF" w:rsidRDefault="002D4DFF" w:rsidP="008F6930">
            <w:pPr>
              <w:jc w:val="both"/>
            </w:pPr>
            <w:r w:rsidRPr="002D4DFF">
              <w:t xml:space="preserve">Знать/понимать:  значение выявления глубоких связей с русским народным музыкальным творчеством и осмысление </w:t>
            </w:r>
            <w:r w:rsidRPr="002D4DFF">
              <w:lastRenderedPageBreak/>
              <w:t>интонационно-жанрового богатства народной музыки, значение молитвы в музыке отечественных композиторов.</w:t>
            </w:r>
          </w:p>
          <w:p w:rsidR="002D4DFF" w:rsidRPr="002D4DFF" w:rsidRDefault="002D4DFF" w:rsidP="008F6930">
            <w:pPr>
              <w:autoSpaceDE w:val="0"/>
              <w:autoSpaceDN w:val="0"/>
              <w:adjustRightInd w:val="0"/>
              <w:jc w:val="both"/>
            </w:pPr>
            <w:r w:rsidRPr="002D4DFF">
              <w:t xml:space="preserve">Уметь: соотносить музыкальные сочинения  с произведениями других видов искусств, размышлять о музыке, высказывать суждения об основной идее, </w:t>
            </w:r>
          </w:p>
          <w:p w:rsidR="002D4DFF" w:rsidRPr="002D4DFF" w:rsidRDefault="002D4DFF" w:rsidP="008F6930">
            <w:pPr>
              <w:autoSpaceDE w:val="0"/>
              <w:autoSpaceDN w:val="0"/>
              <w:adjustRightInd w:val="0"/>
              <w:jc w:val="both"/>
            </w:pPr>
            <w:r w:rsidRPr="002D4DFF">
              <w:t>о средствах и формах ее воплощения, проявлять навыки вокально – хоровой работы.</w:t>
            </w:r>
          </w:p>
          <w:p w:rsidR="002D4DFF" w:rsidRPr="002D4DFF" w:rsidRDefault="002D4DFF" w:rsidP="008F6930">
            <w:pPr>
              <w:jc w:val="both"/>
            </w:pPr>
          </w:p>
        </w:tc>
        <w:tc>
          <w:tcPr>
            <w:tcW w:w="2355" w:type="dxa"/>
            <w:gridSpan w:val="2"/>
            <w:shd w:val="clear" w:color="auto" w:fill="auto"/>
          </w:tcPr>
          <w:p w:rsidR="002D4DFF" w:rsidRPr="002D4DFF" w:rsidRDefault="002D4DFF" w:rsidP="00A440FE">
            <w:pPr>
              <w:rPr>
                <w:u w:val="single"/>
              </w:rPr>
            </w:pPr>
            <w:r w:rsidRPr="002D4DFF">
              <w:rPr>
                <w:iCs/>
              </w:rPr>
              <w:lastRenderedPageBreak/>
              <w:t>Анализировать </w:t>
            </w:r>
            <w:r w:rsidRPr="002D4DFF">
              <w:t>собственную работу: соотносить план и совершенные операции.выделять этапы и оценивать меру освоения каждого.</w:t>
            </w:r>
          </w:p>
        </w:tc>
        <w:tc>
          <w:tcPr>
            <w:tcW w:w="2573" w:type="dxa"/>
            <w:shd w:val="clear" w:color="auto" w:fill="auto"/>
          </w:tcPr>
          <w:p w:rsidR="002D4DFF" w:rsidRPr="002D4DFF" w:rsidRDefault="002D4DFF" w:rsidP="00A440FE">
            <w:r w:rsidRPr="002D4DFF">
              <w:rPr>
                <w:iCs/>
              </w:rPr>
              <w:t>Проявлять </w:t>
            </w:r>
            <w:r w:rsidRPr="002D4DFF">
              <w:t>в конкретных ситуациях доброжелательность, доверие, внимательность, помощь и др.</w:t>
            </w:r>
          </w:p>
        </w:tc>
        <w:tc>
          <w:tcPr>
            <w:tcW w:w="1209" w:type="dxa"/>
            <w:shd w:val="clear" w:color="auto" w:fill="auto"/>
          </w:tcPr>
          <w:p w:rsidR="002D4DFF" w:rsidRPr="002D4DFF" w:rsidRDefault="002D4DFF" w:rsidP="008F6930">
            <w:r w:rsidRPr="002D4DFF">
              <w:t>тематиче</w:t>
            </w:r>
          </w:p>
          <w:p w:rsidR="002D4DFF" w:rsidRPr="002D4DFF" w:rsidRDefault="002D4DFF" w:rsidP="008F6930">
            <w:r w:rsidRPr="002D4DFF">
              <w:t>ский</w:t>
            </w:r>
          </w:p>
        </w:tc>
        <w:tc>
          <w:tcPr>
            <w:tcW w:w="80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952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1110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</w:tr>
      <w:tr w:rsidR="002D4DFF" w:rsidRPr="002D4DFF" w:rsidTr="001961C7">
        <w:tc>
          <w:tcPr>
            <w:tcW w:w="567" w:type="dxa"/>
            <w:shd w:val="clear" w:color="auto" w:fill="auto"/>
          </w:tcPr>
          <w:p w:rsidR="002D4DFF" w:rsidRPr="002D4DFF" w:rsidRDefault="002D4DFF" w:rsidP="008F6930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1696" w:type="dxa"/>
            <w:gridSpan w:val="3"/>
            <w:shd w:val="clear" w:color="auto" w:fill="auto"/>
          </w:tcPr>
          <w:p w:rsidR="002D4DFF" w:rsidRPr="002D4DFF" w:rsidRDefault="002D4DFF" w:rsidP="008F6930">
            <w:r w:rsidRPr="002D4DFF">
              <w:t xml:space="preserve">Образы духовной </w:t>
            </w:r>
            <w:r w:rsidRPr="002D4DFF">
              <w:lastRenderedPageBreak/>
              <w:t xml:space="preserve">музыки Западной Европы. </w:t>
            </w:r>
          </w:p>
        </w:tc>
        <w:tc>
          <w:tcPr>
            <w:tcW w:w="1585" w:type="dxa"/>
            <w:shd w:val="clear" w:color="auto" w:fill="auto"/>
          </w:tcPr>
          <w:p w:rsidR="002D4DFF" w:rsidRPr="002D4DFF" w:rsidRDefault="002D4DFF" w:rsidP="00A440FE">
            <w:pPr>
              <w:jc w:val="center"/>
            </w:pPr>
            <w:r w:rsidRPr="002D4DFF">
              <w:lastRenderedPageBreak/>
              <w:t>Комбинированный урок</w:t>
            </w:r>
          </w:p>
        </w:tc>
        <w:tc>
          <w:tcPr>
            <w:tcW w:w="1826" w:type="dxa"/>
            <w:vMerge w:val="restart"/>
            <w:shd w:val="clear" w:color="auto" w:fill="auto"/>
          </w:tcPr>
          <w:p w:rsidR="002D4DFF" w:rsidRPr="002D4DFF" w:rsidRDefault="002D4DFF" w:rsidP="008F6930">
            <w:pPr>
              <w:jc w:val="both"/>
            </w:pPr>
            <w:r w:rsidRPr="002D4DFF">
              <w:t xml:space="preserve">Знать/понимать: определения  </w:t>
            </w:r>
            <w:r w:rsidRPr="002D4DFF">
              <w:lastRenderedPageBreak/>
              <w:t>музы-кальных жанров и терминов:  фуга, токката, полифония, хорал, кантата, реквием. Знать имена зарубежных композиторов - И.Бах,  и их произведения. Понимать особенности полифонического изложения музыки. Получить  представление о стиле барокко.</w:t>
            </w:r>
          </w:p>
          <w:p w:rsidR="002D4DFF" w:rsidRPr="002D4DFF" w:rsidRDefault="002D4DFF" w:rsidP="008F6930">
            <w:pPr>
              <w:autoSpaceDE w:val="0"/>
              <w:autoSpaceDN w:val="0"/>
              <w:adjustRightInd w:val="0"/>
              <w:jc w:val="both"/>
            </w:pPr>
            <w:r w:rsidRPr="002D4DFF">
              <w:t xml:space="preserve">Уметь: </w:t>
            </w:r>
            <w:r w:rsidRPr="002D4DFF">
              <w:rPr>
                <w:spacing w:val="-7"/>
              </w:rPr>
              <w:t>проводить инто</w:t>
            </w:r>
            <w:r w:rsidRPr="002D4DFF">
              <w:rPr>
                <w:spacing w:val="-7"/>
              </w:rPr>
              <w:softHyphen/>
              <w:t>национно-образный ана</w:t>
            </w:r>
            <w:r w:rsidRPr="002D4DFF">
              <w:rPr>
                <w:spacing w:val="-7"/>
              </w:rPr>
              <w:softHyphen/>
            </w:r>
            <w:r w:rsidRPr="002D4DFF">
              <w:rPr>
                <w:spacing w:val="-2"/>
              </w:rPr>
              <w:t xml:space="preserve">лиз музыки и выявлять </w:t>
            </w:r>
            <w:r w:rsidRPr="002D4DFF">
              <w:rPr>
                <w:spacing w:val="-1"/>
              </w:rPr>
              <w:t xml:space="preserve">принцип ее развития, </w:t>
            </w:r>
            <w:r w:rsidRPr="002D4DFF">
              <w:t xml:space="preserve"> сравнения различных исполнительских трактовок </w:t>
            </w:r>
            <w:r w:rsidRPr="002D4DFF">
              <w:lastRenderedPageBreak/>
              <w:t xml:space="preserve">одного и того же произведения и выявления их своеобразия, размышлять о музыке, высказывать суждения об основной идее, </w:t>
            </w:r>
          </w:p>
          <w:p w:rsidR="002D4DFF" w:rsidRPr="002D4DFF" w:rsidRDefault="002D4DFF" w:rsidP="008F6930">
            <w:pPr>
              <w:autoSpaceDE w:val="0"/>
              <w:autoSpaceDN w:val="0"/>
              <w:adjustRightInd w:val="0"/>
              <w:jc w:val="both"/>
            </w:pPr>
            <w:r w:rsidRPr="002D4DFF">
              <w:t>о средствах и формах ее воплощения, проявлять навыки вокально – хоровой работы.</w:t>
            </w:r>
          </w:p>
        </w:tc>
        <w:tc>
          <w:tcPr>
            <w:tcW w:w="2355" w:type="dxa"/>
            <w:gridSpan w:val="2"/>
            <w:vMerge w:val="restart"/>
            <w:shd w:val="clear" w:color="auto" w:fill="auto"/>
          </w:tcPr>
          <w:p w:rsidR="002D4DFF" w:rsidRPr="002D4DFF" w:rsidRDefault="002D4DFF" w:rsidP="00A440FE">
            <w:r w:rsidRPr="002D4DFF">
              <w:lastRenderedPageBreak/>
              <w:t xml:space="preserve">Анализировать существующее </w:t>
            </w:r>
            <w:r w:rsidRPr="002D4DFF">
              <w:lastRenderedPageBreak/>
              <w:t>разнообразие музыкальной картины мира.</w:t>
            </w:r>
          </w:p>
          <w:p w:rsidR="002D4DFF" w:rsidRPr="002D4DFF" w:rsidRDefault="002D4DFF" w:rsidP="00A440FE">
            <w:pPr>
              <w:rPr>
                <w:u w:val="single"/>
              </w:rPr>
            </w:pPr>
          </w:p>
        </w:tc>
        <w:tc>
          <w:tcPr>
            <w:tcW w:w="2573" w:type="dxa"/>
            <w:vMerge w:val="restart"/>
            <w:shd w:val="clear" w:color="auto" w:fill="auto"/>
          </w:tcPr>
          <w:p w:rsidR="002D4DFF" w:rsidRPr="002D4DFF" w:rsidRDefault="002D4DFF" w:rsidP="00A440FE">
            <w:r w:rsidRPr="002D4DFF">
              <w:rPr>
                <w:iCs/>
              </w:rPr>
              <w:lastRenderedPageBreak/>
              <w:t>Анализировать и характеризовать </w:t>
            </w:r>
            <w:r w:rsidRPr="002D4DFF">
              <w:t>эмоц</w:t>
            </w:r>
            <w:r w:rsidRPr="002D4DFF">
              <w:lastRenderedPageBreak/>
              <w:t>иональные состояния и чувства окружающих, строить свои взаимоотношения с их учетом.</w:t>
            </w:r>
          </w:p>
        </w:tc>
        <w:tc>
          <w:tcPr>
            <w:tcW w:w="1209" w:type="dxa"/>
            <w:shd w:val="clear" w:color="auto" w:fill="auto"/>
          </w:tcPr>
          <w:p w:rsidR="002D4DFF" w:rsidRPr="002D4DFF" w:rsidRDefault="002D4DFF" w:rsidP="008F6930">
            <w:r w:rsidRPr="002D4DFF">
              <w:lastRenderedPageBreak/>
              <w:t>текущий</w:t>
            </w:r>
          </w:p>
        </w:tc>
        <w:tc>
          <w:tcPr>
            <w:tcW w:w="80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952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1110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</w:tr>
      <w:tr w:rsidR="002D4DFF" w:rsidRPr="002D4DFF" w:rsidTr="001961C7">
        <w:tc>
          <w:tcPr>
            <w:tcW w:w="567" w:type="dxa"/>
            <w:shd w:val="clear" w:color="auto" w:fill="auto"/>
          </w:tcPr>
          <w:p w:rsidR="002D4DFF" w:rsidRPr="002D4DFF" w:rsidRDefault="002D4DFF" w:rsidP="008F6930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1696" w:type="dxa"/>
            <w:gridSpan w:val="3"/>
            <w:shd w:val="clear" w:color="auto" w:fill="auto"/>
          </w:tcPr>
          <w:p w:rsidR="002D4DFF" w:rsidRPr="002D4DFF" w:rsidRDefault="002D4DFF" w:rsidP="008F6930">
            <w:r w:rsidRPr="002D4DFF">
              <w:t xml:space="preserve">Образы духовной музыки Западной Европы. </w:t>
            </w:r>
          </w:p>
        </w:tc>
        <w:tc>
          <w:tcPr>
            <w:tcW w:w="1585" w:type="dxa"/>
            <w:shd w:val="clear" w:color="auto" w:fill="auto"/>
          </w:tcPr>
          <w:p w:rsidR="002D4DFF" w:rsidRPr="002D4DFF" w:rsidRDefault="002D4DFF" w:rsidP="00A440FE">
            <w:pPr>
              <w:jc w:val="center"/>
            </w:pPr>
            <w:r w:rsidRPr="002D4DFF">
              <w:t>Комбинированный урок</w:t>
            </w:r>
          </w:p>
        </w:tc>
        <w:tc>
          <w:tcPr>
            <w:tcW w:w="1826" w:type="dxa"/>
            <w:vMerge/>
            <w:shd w:val="clear" w:color="auto" w:fill="auto"/>
          </w:tcPr>
          <w:p w:rsidR="002D4DFF" w:rsidRPr="002D4DFF" w:rsidRDefault="002D4DFF" w:rsidP="008F6930">
            <w:pPr>
              <w:spacing w:before="60"/>
              <w:jc w:val="both"/>
            </w:pPr>
          </w:p>
        </w:tc>
        <w:tc>
          <w:tcPr>
            <w:tcW w:w="2355" w:type="dxa"/>
            <w:gridSpan w:val="2"/>
            <w:vMerge/>
            <w:shd w:val="clear" w:color="auto" w:fill="auto"/>
          </w:tcPr>
          <w:p w:rsidR="002D4DFF" w:rsidRPr="002D4DFF" w:rsidRDefault="002D4DFF" w:rsidP="00EF0ED0">
            <w:pPr>
              <w:jc w:val="center"/>
            </w:pPr>
          </w:p>
        </w:tc>
        <w:tc>
          <w:tcPr>
            <w:tcW w:w="2573" w:type="dxa"/>
            <w:vMerge/>
            <w:shd w:val="clear" w:color="auto" w:fill="auto"/>
          </w:tcPr>
          <w:p w:rsidR="002D4DFF" w:rsidRPr="002D4DFF" w:rsidRDefault="002D4DFF" w:rsidP="00EF0ED0"/>
        </w:tc>
        <w:tc>
          <w:tcPr>
            <w:tcW w:w="1209" w:type="dxa"/>
            <w:shd w:val="clear" w:color="auto" w:fill="auto"/>
          </w:tcPr>
          <w:p w:rsidR="002D4DFF" w:rsidRPr="002D4DFF" w:rsidRDefault="002D4DFF" w:rsidP="008F6930">
            <w:r w:rsidRPr="002D4DFF">
              <w:t>текущий</w:t>
            </w:r>
          </w:p>
        </w:tc>
        <w:tc>
          <w:tcPr>
            <w:tcW w:w="80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952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1110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</w:tr>
      <w:tr w:rsidR="002D4DFF" w:rsidRPr="002D4DFF" w:rsidTr="001961C7">
        <w:tc>
          <w:tcPr>
            <w:tcW w:w="567" w:type="dxa"/>
            <w:shd w:val="clear" w:color="auto" w:fill="auto"/>
          </w:tcPr>
          <w:p w:rsidR="002D4DFF" w:rsidRPr="002D4DFF" w:rsidRDefault="002D4DFF" w:rsidP="008F6930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1696" w:type="dxa"/>
            <w:gridSpan w:val="3"/>
            <w:shd w:val="clear" w:color="auto" w:fill="auto"/>
          </w:tcPr>
          <w:p w:rsidR="002D4DFF" w:rsidRPr="002D4DFF" w:rsidRDefault="002D4DFF" w:rsidP="008F6930">
            <w:pPr>
              <w:jc w:val="both"/>
            </w:pPr>
            <w:r w:rsidRPr="002D4DFF">
              <w:t xml:space="preserve">Образы скорби и печали. </w:t>
            </w:r>
          </w:p>
        </w:tc>
        <w:tc>
          <w:tcPr>
            <w:tcW w:w="1585" w:type="dxa"/>
            <w:shd w:val="clear" w:color="auto" w:fill="auto"/>
          </w:tcPr>
          <w:p w:rsidR="002D4DFF" w:rsidRPr="002D4DFF" w:rsidRDefault="002D4DFF" w:rsidP="00A440FE">
            <w:pPr>
              <w:jc w:val="center"/>
            </w:pPr>
            <w:r w:rsidRPr="002D4DFF">
              <w:t>Комбинированный урок</w:t>
            </w:r>
          </w:p>
        </w:tc>
        <w:tc>
          <w:tcPr>
            <w:tcW w:w="1826" w:type="dxa"/>
            <w:shd w:val="clear" w:color="auto" w:fill="auto"/>
          </w:tcPr>
          <w:p w:rsidR="002D4DFF" w:rsidRPr="002D4DFF" w:rsidRDefault="002D4DFF" w:rsidP="008F6930">
            <w:r w:rsidRPr="002D4DFF">
              <w:t xml:space="preserve">Знать/понимать:  особенности языка западноевропейской музыки на примере кантаты и реквиема. Знать произведения К.Орфа – сценическая кантата, особенности его творчества, </w:t>
            </w:r>
            <w:r w:rsidRPr="002D4DFF">
              <w:lastRenderedPageBreak/>
              <w:t>понятия: реквием, кантата, полифония.</w:t>
            </w:r>
          </w:p>
          <w:p w:rsidR="002D4DFF" w:rsidRPr="002D4DFF" w:rsidRDefault="002D4DFF" w:rsidP="008F6930">
            <w:pPr>
              <w:jc w:val="both"/>
            </w:pPr>
            <w:r w:rsidRPr="002D4DFF">
              <w:t xml:space="preserve">Уметь: совершенствовать умения и навыки самообразования, </w:t>
            </w:r>
            <w:r w:rsidRPr="002D4DFF">
              <w:rPr>
                <w:spacing w:val="-7"/>
              </w:rPr>
              <w:t>проводить инто</w:t>
            </w:r>
            <w:r w:rsidRPr="002D4DFF">
              <w:rPr>
                <w:spacing w:val="-7"/>
              </w:rPr>
              <w:softHyphen/>
              <w:t>национно-образный ана</w:t>
            </w:r>
            <w:r w:rsidRPr="002D4DFF">
              <w:rPr>
                <w:spacing w:val="-7"/>
              </w:rPr>
              <w:softHyphen/>
            </w:r>
            <w:r w:rsidRPr="002D4DFF">
              <w:rPr>
                <w:spacing w:val="-2"/>
              </w:rPr>
              <w:t xml:space="preserve">лиз музыки и выявлять </w:t>
            </w:r>
            <w:r w:rsidRPr="002D4DFF">
              <w:rPr>
                <w:spacing w:val="-1"/>
              </w:rPr>
              <w:t>принцип ее развития, выявлять средства музыкальной выразительности и приемы развития музыки.</w:t>
            </w:r>
          </w:p>
        </w:tc>
        <w:tc>
          <w:tcPr>
            <w:tcW w:w="2355" w:type="dxa"/>
            <w:gridSpan w:val="2"/>
            <w:shd w:val="clear" w:color="auto" w:fill="auto"/>
          </w:tcPr>
          <w:p w:rsidR="002D4DFF" w:rsidRPr="002D4DFF" w:rsidRDefault="002D4DFF" w:rsidP="00A440FE">
            <w:r w:rsidRPr="002D4DFF">
              <w:lastRenderedPageBreak/>
              <w:t>Оценивать собственные действия наряду с явлениями жизни и искусства.</w:t>
            </w:r>
          </w:p>
          <w:p w:rsidR="002D4DFF" w:rsidRPr="002D4DFF" w:rsidRDefault="002D4DFF" w:rsidP="00A440FE">
            <w:pPr>
              <w:jc w:val="both"/>
              <w:rPr>
                <w:u w:val="single"/>
              </w:rPr>
            </w:pPr>
            <w:r w:rsidRPr="002D4DFF">
              <w:rPr>
                <w:iCs/>
              </w:rPr>
              <w:t>Анализировать </w:t>
            </w:r>
            <w:r w:rsidRPr="002D4DFF">
              <w:t>собственную работу: находить ошибки, устанавливать их причины.</w:t>
            </w:r>
          </w:p>
          <w:p w:rsidR="002D4DFF" w:rsidRPr="002D4DFF" w:rsidRDefault="002D4DFF" w:rsidP="00A440FE">
            <w:pPr>
              <w:jc w:val="both"/>
              <w:rPr>
                <w:u w:val="single"/>
              </w:rPr>
            </w:pPr>
            <w:r w:rsidRPr="002D4DFF">
              <w:t>литературным образом, изменять, творчески переделывать</w:t>
            </w:r>
          </w:p>
          <w:p w:rsidR="002D4DFF" w:rsidRPr="002D4DFF" w:rsidRDefault="002D4DFF" w:rsidP="00A440FE">
            <w:pPr>
              <w:jc w:val="both"/>
              <w:rPr>
                <w:u w:val="single"/>
              </w:rPr>
            </w:pPr>
          </w:p>
        </w:tc>
        <w:tc>
          <w:tcPr>
            <w:tcW w:w="2573" w:type="dxa"/>
            <w:shd w:val="clear" w:color="auto" w:fill="auto"/>
          </w:tcPr>
          <w:p w:rsidR="002D4DFF" w:rsidRPr="002D4DFF" w:rsidRDefault="002D4DFF" w:rsidP="00A440FE">
            <w:r w:rsidRPr="002D4DFF">
              <w:rPr>
                <w:iCs/>
              </w:rPr>
              <w:t>Выражать готовность </w:t>
            </w:r>
            <w:r w:rsidRPr="002D4DFF">
              <w:t>в любой ситуации поступить в соответствии с правилами поведения.</w:t>
            </w:r>
          </w:p>
        </w:tc>
        <w:tc>
          <w:tcPr>
            <w:tcW w:w="1209" w:type="dxa"/>
            <w:shd w:val="clear" w:color="auto" w:fill="auto"/>
          </w:tcPr>
          <w:p w:rsidR="002D4DFF" w:rsidRPr="002D4DFF" w:rsidRDefault="002D4DFF" w:rsidP="008F6930">
            <w:r w:rsidRPr="002D4DFF">
              <w:t>тематический</w:t>
            </w:r>
          </w:p>
        </w:tc>
        <w:tc>
          <w:tcPr>
            <w:tcW w:w="80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952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1110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</w:tr>
      <w:tr w:rsidR="002D4DFF" w:rsidRPr="002D4DFF" w:rsidTr="001961C7">
        <w:tc>
          <w:tcPr>
            <w:tcW w:w="567" w:type="dxa"/>
            <w:shd w:val="clear" w:color="auto" w:fill="auto"/>
          </w:tcPr>
          <w:p w:rsidR="002D4DFF" w:rsidRPr="002D4DFF" w:rsidRDefault="002D4DFF" w:rsidP="008F6930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1696" w:type="dxa"/>
            <w:gridSpan w:val="3"/>
            <w:shd w:val="clear" w:color="auto" w:fill="auto"/>
          </w:tcPr>
          <w:p w:rsidR="002D4DFF" w:rsidRPr="002D4DFF" w:rsidRDefault="002D4DFF" w:rsidP="008F6930">
            <w:r w:rsidRPr="002D4DFF">
              <w:t xml:space="preserve">Авторская музыка: прошлое и настоящее. </w:t>
            </w:r>
          </w:p>
        </w:tc>
        <w:tc>
          <w:tcPr>
            <w:tcW w:w="1585" w:type="dxa"/>
            <w:shd w:val="clear" w:color="auto" w:fill="auto"/>
          </w:tcPr>
          <w:p w:rsidR="002D4DFF" w:rsidRPr="002D4DFF" w:rsidRDefault="002D4DFF" w:rsidP="00A440FE">
            <w:pPr>
              <w:jc w:val="center"/>
            </w:pPr>
            <w:r w:rsidRPr="002D4DFF">
              <w:t>Комбинированный урок</w:t>
            </w:r>
          </w:p>
        </w:tc>
        <w:tc>
          <w:tcPr>
            <w:tcW w:w="1826" w:type="dxa"/>
            <w:shd w:val="clear" w:color="auto" w:fill="auto"/>
          </w:tcPr>
          <w:p w:rsidR="002D4DFF" w:rsidRPr="002D4DFF" w:rsidRDefault="002D4DFF" w:rsidP="008F6930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spacing w:before="5"/>
              <w:ind w:right="31"/>
              <w:jc w:val="both"/>
            </w:pPr>
            <w:r w:rsidRPr="002D4DFF">
              <w:t xml:space="preserve">Знать/понимать: определения  музыкальных жанров и терминов: авторская песня, имена  авторов бардовской песни: </w:t>
            </w:r>
            <w:r w:rsidRPr="002D4DFF">
              <w:lastRenderedPageBreak/>
              <w:t>Б.Окуджава, Ю.Ким, В.Высоцкий, А.Городницкий. Историю развития авторской песни.</w:t>
            </w:r>
          </w:p>
          <w:p w:rsidR="002D4DFF" w:rsidRPr="002D4DFF" w:rsidRDefault="002D4DFF" w:rsidP="008F6930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spacing w:before="5"/>
              <w:ind w:right="31"/>
              <w:jc w:val="both"/>
            </w:pPr>
            <w:r w:rsidRPr="002D4DFF">
              <w:t xml:space="preserve">Уметь:  совершенствовать умения и навыки самообразования, высказывать собственную точку зрения, сравнения различных исполнительских трактовок одного и того же произведения и выявления их своеобразия; сравнивать  различные исполнительские трактовоки одного и того же </w:t>
            </w:r>
            <w:r w:rsidRPr="002D4DFF">
              <w:lastRenderedPageBreak/>
              <w:t>произведения и выявления их своеобразия.</w:t>
            </w:r>
          </w:p>
        </w:tc>
        <w:tc>
          <w:tcPr>
            <w:tcW w:w="2355" w:type="dxa"/>
            <w:gridSpan w:val="2"/>
            <w:shd w:val="clear" w:color="auto" w:fill="auto"/>
          </w:tcPr>
          <w:p w:rsidR="002D4DFF" w:rsidRPr="002D4DFF" w:rsidRDefault="002D4DFF" w:rsidP="00A440FE">
            <w:pPr>
              <w:rPr>
                <w:u w:val="single"/>
              </w:rPr>
            </w:pPr>
            <w:r w:rsidRPr="002D4DFF">
              <w:rPr>
                <w:iCs/>
              </w:rPr>
              <w:lastRenderedPageBreak/>
              <w:t>Анализировать </w:t>
            </w:r>
            <w:r w:rsidRPr="002D4DFF">
              <w:t>собственную работу: соотносить план и совершенные операции.выделять этапы и оценивать меру освоения каждого.</w:t>
            </w:r>
          </w:p>
        </w:tc>
        <w:tc>
          <w:tcPr>
            <w:tcW w:w="2573" w:type="dxa"/>
            <w:shd w:val="clear" w:color="auto" w:fill="auto"/>
          </w:tcPr>
          <w:p w:rsidR="002D4DFF" w:rsidRPr="002D4DFF" w:rsidRDefault="002D4DFF" w:rsidP="00A440FE">
            <w:r w:rsidRPr="002D4DFF">
              <w:rPr>
                <w:iCs/>
              </w:rPr>
              <w:t>Проявлять </w:t>
            </w:r>
            <w:r w:rsidRPr="002D4DFF">
              <w:t>в конкретных ситуациях доброжелательность, доверие, внимательность, помощь и др.</w:t>
            </w:r>
          </w:p>
        </w:tc>
        <w:tc>
          <w:tcPr>
            <w:tcW w:w="1209" w:type="dxa"/>
            <w:shd w:val="clear" w:color="auto" w:fill="auto"/>
          </w:tcPr>
          <w:p w:rsidR="002D4DFF" w:rsidRPr="002D4DFF" w:rsidRDefault="002D4DFF" w:rsidP="008F6930">
            <w:r w:rsidRPr="002D4DFF">
              <w:t>тематический</w:t>
            </w:r>
          </w:p>
        </w:tc>
        <w:tc>
          <w:tcPr>
            <w:tcW w:w="80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952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1110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</w:tr>
      <w:tr w:rsidR="002D4DFF" w:rsidRPr="002D4DFF" w:rsidTr="001961C7">
        <w:tc>
          <w:tcPr>
            <w:tcW w:w="14678" w:type="dxa"/>
            <w:gridSpan w:val="13"/>
            <w:shd w:val="clear" w:color="auto" w:fill="auto"/>
          </w:tcPr>
          <w:p w:rsidR="002D4DFF" w:rsidRPr="002D4DFF" w:rsidRDefault="002D4DFF" w:rsidP="001961C7">
            <w:r w:rsidRPr="002D4DFF">
              <w:lastRenderedPageBreak/>
              <w:t>Мир образов камерной и симфонической музыки</w:t>
            </w:r>
            <w:r w:rsidR="001961C7">
              <w:t xml:space="preserve"> 18 часов</w:t>
            </w:r>
          </w:p>
        </w:tc>
      </w:tr>
      <w:tr w:rsidR="002D4DFF" w:rsidRPr="002D4DFF" w:rsidTr="001961C7">
        <w:tc>
          <w:tcPr>
            <w:tcW w:w="879" w:type="dxa"/>
            <w:gridSpan w:val="3"/>
            <w:shd w:val="clear" w:color="auto" w:fill="auto"/>
          </w:tcPr>
          <w:p w:rsidR="002D4DFF" w:rsidRPr="002D4DFF" w:rsidRDefault="002D4DFF" w:rsidP="008F6930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1384" w:type="dxa"/>
            <w:shd w:val="clear" w:color="auto" w:fill="auto"/>
          </w:tcPr>
          <w:p w:rsidR="002D4DFF" w:rsidRPr="002D4DFF" w:rsidRDefault="002D4DFF" w:rsidP="008F6930">
            <w:r w:rsidRPr="002D4DFF">
              <w:t xml:space="preserve">Джаз – искусство 20 века.      </w:t>
            </w:r>
          </w:p>
          <w:p w:rsidR="002D4DFF" w:rsidRPr="002D4DFF" w:rsidRDefault="002D4DFF" w:rsidP="008F6930"/>
        </w:tc>
        <w:tc>
          <w:tcPr>
            <w:tcW w:w="158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  <w:r w:rsidRPr="002D4DFF">
              <w:t>У</w:t>
            </w:r>
            <w:r w:rsidR="001961C7">
              <w:t>рок изучения и первичного закре</w:t>
            </w:r>
            <w:r w:rsidRPr="002D4DFF">
              <w:t xml:space="preserve">пления новых знаний       </w:t>
            </w:r>
          </w:p>
        </w:tc>
        <w:tc>
          <w:tcPr>
            <w:tcW w:w="1826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  <w:r w:rsidRPr="002D4DFF">
              <w:t>Знать/понимать: истоки джаза,  определения  музыкальных жанров и терминов: джаз, спиричуэл, блюз. Знать имена выдающихся джазовых композиторов и исполнителей:  Дж.Гершвин, Л.Армстронг, Д.Эллингтон.</w:t>
            </w:r>
          </w:p>
          <w:p w:rsidR="002D4DFF" w:rsidRPr="002D4DFF" w:rsidRDefault="002D4DFF" w:rsidP="008F6930">
            <w:pPr>
              <w:jc w:val="center"/>
            </w:pPr>
            <w:r w:rsidRPr="002D4DFF">
              <w:t>Уметь: анализировать различные трактовки одного и того же произведения, аргументируя исполнительск</w:t>
            </w:r>
            <w:r w:rsidRPr="002D4DFF">
              <w:lastRenderedPageBreak/>
              <w:t>ую интерпре</w:t>
            </w:r>
            <w:r w:rsidRPr="002D4DFF">
              <w:softHyphen/>
              <w:t>тацию замысла композитора. Творческое самовыражение учащихся в хоровом исполнении песен.</w:t>
            </w:r>
          </w:p>
        </w:tc>
        <w:tc>
          <w:tcPr>
            <w:tcW w:w="2355" w:type="dxa"/>
            <w:gridSpan w:val="2"/>
            <w:shd w:val="clear" w:color="auto" w:fill="auto"/>
          </w:tcPr>
          <w:p w:rsidR="002D4DFF" w:rsidRPr="002D4DFF" w:rsidRDefault="002D4DFF" w:rsidP="00A440FE">
            <w:pPr>
              <w:jc w:val="both"/>
            </w:pPr>
            <w:r w:rsidRPr="002D4DFF">
              <w:lastRenderedPageBreak/>
              <w:t>Выстраивание самостоятельного маршрута общения с искусством. Умение размышлять о воздействии музыки на человека, её взаимосвязи с жизнью и другими видами искусства</w:t>
            </w:r>
          </w:p>
          <w:p w:rsidR="002D4DFF" w:rsidRPr="002D4DFF" w:rsidRDefault="002D4DFF" w:rsidP="00A440FE"/>
        </w:tc>
        <w:tc>
          <w:tcPr>
            <w:tcW w:w="2573" w:type="dxa"/>
            <w:shd w:val="clear" w:color="auto" w:fill="auto"/>
          </w:tcPr>
          <w:p w:rsidR="002D4DFF" w:rsidRPr="002D4DFF" w:rsidRDefault="002D4DFF" w:rsidP="00A440FE">
            <w:r w:rsidRPr="002D4DFF">
              <w:rPr>
                <w:iCs/>
              </w:rPr>
              <w:t>Мотивировать </w:t>
            </w:r>
            <w:r w:rsidRPr="002D4DFF">
              <w:t xml:space="preserve">свои действия. </w:t>
            </w:r>
          </w:p>
          <w:p w:rsidR="002D4DFF" w:rsidRPr="002D4DFF" w:rsidRDefault="002D4DFF" w:rsidP="00A440FE">
            <w:r w:rsidRPr="002D4DFF">
              <w:rPr>
                <w:iCs/>
              </w:rPr>
              <w:t>Проявлять </w:t>
            </w:r>
            <w:r w:rsidRPr="002D4DFF">
              <w:t>в конкретных ситуациях доброжелательность, доверие, внимательность, помощь и др</w:t>
            </w:r>
          </w:p>
        </w:tc>
        <w:tc>
          <w:tcPr>
            <w:tcW w:w="1209" w:type="dxa"/>
            <w:shd w:val="clear" w:color="auto" w:fill="auto"/>
          </w:tcPr>
          <w:p w:rsidR="002D4DFF" w:rsidRPr="002D4DFF" w:rsidRDefault="002D4DFF" w:rsidP="008F6930">
            <w:r w:rsidRPr="002D4DFF">
              <w:t>текущий</w:t>
            </w:r>
          </w:p>
        </w:tc>
        <w:tc>
          <w:tcPr>
            <w:tcW w:w="80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952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1110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</w:tr>
      <w:tr w:rsidR="002D4DFF" w:rsidRPr="002D4DFF" w:rsidTr="001961C7">
        <w:tc>
          <w:tcPr>
            <w:tcW w:w="879" w:type="dxa"/>
            <w:gridSpan w:val="3"/>
            <w:shd w:val="clear" w:color="auto" w:fill="auto"/>
          </w:tcPr>
          <w:p w:rsidR="002D4DFF" w:rsidRPr="002D4DFF" w:rsidRDefault="002D4DFF" w:rsidP="008F6930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1384" w:type="dxa"/>
            <w:shd w:val="clear" w:color="auto" w:fill="auto"/>
          </w:tcPr>
          <w:p w:rsidR="002D4DFF" w:rsidRPr="002D4DFF" w:rsidRDefault="002D4DFF" w:rsidP="008F6930">
            <w:pPr>
              <w:jc w:val="both"/>
            </w:pPr>
            <w:r w:rsidRPr="002D4DFF">
              <w:t>Вечные темы искусства и жизни.</w:t>
            </w:r>
          </w:p>
          <w:p w:rsidR="002D4DFF" w:rsidRPr="002D4DFF" w:rsidRDefault="002D4DFF" w:rsidP="008F6930">
            <w:pPr>
              <w:jc w:val="both"/>
            </w:pPr>
          </w:p>
        </w:tc>
        <w:tc>
          <w:tcPr>
            <w:tcW w:w="1585" w:type="dxa"/>
            <w:shd w:val="clear" w:color="auto" w:fill="auto"/>
          </w:tcPr>
          <w:p w:rsidR="002D4DFF" w:rsidRPr="002D4DFF" w:rsidRDefault="001961C7" w:rsidP="008F6930">
            <w:pPr>
              <w:jc w:val="center"/>
            </w:pPr>
            <w:r>
              <w:t>Вводный. Рас</w:t>
            </w:r>
            <w:r w:rsidR="002D4DFF" w:rsidRPr="002D4DFF">
              <w:t>ширение и углуб-ление знаний..</w:t>
            </w:r>
          </w:p>
        </w:tc>
        <w:tc>
          <w:tcPr>
            <w:tcW w:w="1826" w:type="dxa"/>
            <w:shd w:val="clear" w:color="auto" w:fill="auto"/>
          </w:tcPr>
          <w:p w:rsidR="002D4DFF" w:rsidRPr="002D4DFF" w:rsidRDefault="002D4DFF" w:rsidP="008F6930">
            <w:pPr>
              <w:widowControl w:val="0"/>
              <w:shd w:val="clear" w:color="auto" w:fill="FFFFFF"/>
              <w:tabs>
                <w:tab w:val="left" w:pos="542"/>
              </w:tabs>
              <w:autoSpaceDE w:val="0"/>
              <w:autoSpaceDN w:val="0"/>
              <w:adjustRightInd w:val="0"/>
              <w:ind w:right="7"/>
              <w:jc w:val="center"/>
            </w:pPr>
            <w:r w:rsidRPr="002D4DFF">
              <w:t xml:space="preserve">Знать/понимать: что </w:t>
            </w:r>
            <w:r w:rsidRPr="002D4DFF">
              <w:rPr>
                <w:bCs/>
              </w:rPr>
              <w:t>жизнь – единая основа художественных образов любого вида искусства. Понимать, что все искусства связаны между собой. Своеобразие и специфика художественных образов камерной и симфонической музыки.</w:t>
            </w:r>
            <w:r w:rsidRPr="002D4DFF">
              <w:t xml:space="preserve"> Знать выдающихся исполнителей симфонической и камерной музыки.</w:t>
            </w:r>
          </w:p>
          <w:p w:rsidR="002D4DFF" w:rsidRPr="002D4DFF" w:rsidRDefault="002D4DFF" w:rsidP="008F6930">
            <w:pPr>
              <w:jc w:val="center"/>
              <w:rPr>
                <w:bCs/>
              </w:rPr>
            </w:pPr>
            <w:r w:rsidRPr="002D4DFF">
              <w:lastRenderedPageBreak/>
              <w:t>Уметь:  выразительно исполнять песни. Размышлять о музыке, выражать собственную позицию относительно прослушанной музыки.</w:t>
            </w:r>
          </w:p>
          <w:p w:rsidR="002D4DFF" w:rsidRPr="002D4DFF" w:rsidRDefault="002D4DFF" w:rsidP="008F6930">
            <w:pPr>
              <w:jc w:val="center"/>
            </w:pPr>
          </w:p>
        </w:tc>
        <w:tc>
          <w:tcPr>
            <w:tcW w:w="2355" w:type="dxa"/>
            <w:gridSpan w:val="2"/>
            <w:vMerge w:val="restart"/>
            <w:shd w:val="clear" w:color="auto" w:fill="auto"/>
          </w:tcPr>
          <w:p w:rsidR="002D4DFF" w:rsidRPr="002D4DFF" w:rsidRDefault="002D4DFF" w:rsidP="00A440FE">
            <w:r w:rsidRPr="002D4DFF">
              <w:lastRenderedPageBreak/>
              <w:t xml:space="preserve">Умение находить, систематизировать, преобразовывать информацию из разных источников, осуществлять поиск музыкально-образовательной информации в сети Интернет. </w:t>
            </w:r>
          </w:p>
          <w:p w:rsidR="002D4DFF" w:rsidRPr="002D4DFF" w:rsidRDefault="002D4DFF" w:rsidP="00A440FE">
            <w:pPr>
              <w:jc w:val="both"/>
            </w:pPr>
          </w:p>
        </w:tc>
        <w:tc>
          <w:tcPr>
            <w:tcW w:w="2573" w:type="dxa"/>
            <w:vMerge w:val="restart"/>
            <w:shd w:val="clear" w:color="auto" w:fill="auto"/>
          </w:tcPr>
          <w:p w:rsidR="002D4DFF" w:rsidRPr="002D4DFF" w:rsidRDefault="002D4DFF" w:rsidP="00A440FE">
            <w:pPr>
              <w:jc w:val="both"/>
            </w:pPr>
            <w:r w:rsidRPr="002D4DFF">
              <w:rPr>
                <w:iCs/>
              </w:rPr>
              <w:t>Различать </w:t>
            </w:r>
            <w:r w:rsidRPr="002D4DFF">
              <w:t>основные нравственно-этические понятия. Соотносить поступок с моральной нормой.</w:t>
            </w:r>
          </w:p>
          <w:p w:rsidR="002D4DFF" w:rsidRPr="002D4DFF" w:rsidRDefault="002D4DFF" w:rsidP="00A440FE"/>
        </w:tc>
        <w:tc>
          <w:tcPr>
            <w:tcW w:w="1209" w:type="dxa"/>
            <w:shd w:val="clear" w:color="auto" w:fill="auto"/>
          </w:tcPr>
          <w:p w:rsidR="002D4DFF" w:rsidRPr="002D4DFF" w:rsidRDefault="002D4DFF" w:rsidP="008F6930">
            <w:r w:rsidRPr="002D4DFF">
              <w:t>текущий</w:t>
            </w:r>
          </w:p>
        </w:tc>
        <w:tc>
          <w:tcPr>
            <w:tcW w:w="80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952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1110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</w:tr>
      <w:tr w:rsidR="002D4DFF" w:rsidRPr="002D4DFF" w:rsidTr="001961C7">
        <w:tc>
          <w:tcPr>
            <w:tcW w:w="879" w:type="dxa"/>
            <w:gridSpan w:val="3"/>
            <w:shd w:val="clear" w:color="auto" w:fill="auto"/>
          </w:tcPr>
          <w:p w:rsidR="002D4DFF" w:rsidRPr="002D4DFF" w:rsidRDefault="002D4DFF" w:rsidP="008F6930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1384" w:type="dxa"/>
            <w:shd w:val="clear" w:color="auto" w:fill="auto"/>
          </w:tcPr>
          <w:p w:rsidR="002D4DFF" w:rsidRPr="002D4DFF" w:rsidRDefault="001961C7" w:rsidP="008F6930">
            <w:pPr>
              <w:jc w:val="both"/>
            </w:pPr>
            <w:r>
              <w:t>Образы каме</w:t>
            </w:r>
            <w:r w:rsidR="002D4DFF" w:rsidRPr="002D4DFF">
              <w:t xml:space="preserve">рной музыки. </w:t>
            </w:r>
          </w:p>
        </w:tc>
        <w:tc>
          <w:tcPr>
            <w:tcW w:w="158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  <w:r w:rsidRPr="002D4DFF">
              <w:t>У</w:t>
            </w:r>
            <w:r w:rsidR="001961C7">
              <w:t>рок изучения и первичного закре</w:t>
            </w:r>
            <w:r w:rsidRPr="002D4DFF">
              <w:t>пления новых знаний.</w:t>
            </w:r>
          </w:p>
        </w:tc>
        <w:tc>
          <w:tcPr>
            <w:tcW w:w="1826" w:type="dxa"/>
            <w:shd w:val="clear" w:color="auto" w:fill="auto"/>
          </w:tcPr>
          <w:p w:rsidR="002D4DFF" w:rsidRPr="002D4DFF" w:rsidRDefault="002D4DFF" w:rsidP="008F6930">
            <w:pPr>
              <w:jc w:val="both"/>
            </w:pPr>
            <w:r w:rsidRPr="002D4DFF">
              <w:t xml:space="preserve">Знать/понимать: </w:t>
            </w:r>
            <w:r w:rsidRPr="002D4DFF">
              <w:rPr>
                <w:bCs/>
              </w:rPr>
              <w:t xml:space="preserve"> жанры камерной музыки: инструментальная  баллада, ноктюрн, прелюдия, инструментальный концерт. Понимать строение музыкальных форм: рондо, вариация. </w:t>
            </w:r>
          </w:p>
          <w:p w:rsidR="002D4DFF" w:rsidRPr="002D4DFF" w:rsidRDefault="002D4DFF" w:rsidP="008F6930">
            <w:pPr>
              <w:jc w:val="both"/>
            </w:pPr>
            <w:r w:rsidRPr="002D4DFF">
              <w:t xml:space="preserve">Уметь: </w:t>
            </w:r>
            <w:r w:rsidRPr="002D4DFF">
              <w:rPr>
                <w:bCs/>
              </w:rPr>
              <w:t>узнавать произведения определенного композитора</w:t>
            </w:r>
            <w:r w:rsidRPr="002D4DFF">
              <w:t xml:space="preserve">. </w:t>
            </w:r>
            <w:r w:rsidRPr="002D4DFF">
              <w:lastRenderedPageBreak/>
              <w:t>Размышлять о музыке, выражать собственную позицию относительно прослушанной музыки. Анализировать различные трактовки одного и того же музыкального жанра, аргументируя  интерпре</w:t>
            </w:r>
            <w:r w:rsidRPr="002D4DFF">
              <w:softHyphen/>
              <w:t>тацию замысла композитора.</w:t>
            </w:r>
          </w:p>
        </w:tc>
        <w:tc>
          <w:tcPr>
            <w:tcW w:w="2355" w:type="dxa"/>
            <w:gridSpan w:val="2"/>
            <w:vMerge/>
            <w:shd w:val="clear" w:color="auto" w:fill="auto"/>
          </w:tcPr>
          <w:p w:rsidR="002D4DFF" w:rsidRPr="002D4DFF" w:rsidRDefault="002D4DFF" w:rsidP="00A440FE">
            <w:pPr>
              <w:jc w:val="center"/>
            </w:pPr>
          </w:p>
        </w:tc>
        <w:tc>
          <w:tcPr>
            <w:tcW w:w="2573" w:type="dxa"/>
            <w:vMerge/>
            <w:shd w:val="clear" w:color="auto" w:fill="auto"/>
          </w:tcPr>
          <w:p w:rsidR="002D4DFF" w:rsidRPr="002D4DFF" w:rsidRDefault="002D4DFF" w:rsidP="00A440FE"/>
        </w:tc>
        <w:tc>
          <w:tcPr>
            <w:tcW w:w="1209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  <w:r w:rsidRPr="002D4DFF">
              <w:t>текущий</w:t>
            </w:r>
          </w:p>
        </w:tc>
        <w:tc>
          <w:tcPr>
            <w:tcW w:w="80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952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1110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</w:tr>
      <w:tr w:rsidR="002D4DFF" w:rsidRPr="002D4DFF" w:rsidTr="001961C7">
        <w:tc>
          <w:tcPr>
            <w:tcW w:w="879" w:type="dxa"/>
            <w:gridSpan w:val="3"/>
            <w:shd w:val="clear" w:color="auto" w:fill="auto"/>
          </w:tcPr>
          <w:p w:rsidR="002D4DFF" w:rsidRPr="002D4DFF" w:rsidRDefault="002D4DFF" w:rsidP="008F6930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1384" w:type="dxa"/>
            <w:shd w:val="clear" w:color="auto" w:fill="auto"/>
          </w:tcPr>
          <w:p w:rsidR="002D4DFF" w:rsidRPr="002D4DFF" w:rsidRDefault="001961C7" w:rsidP="008F6930">
            <w:pPr>
              <w:jc w:val="both"/>
            </w:pPr>
            <w:r>
              <w:t>Инструменталь</w:t>
            </w:r>
            <w:r w:rsidR="002D4DFF" w:rsidRPr="002D4DFF">
              <w:t xml:space="preserve">ная баллада </w:t>
            </w:r>
          </w:p>
        </w:tc>
        <w:tc>
          <w:tcPr>
            <w:tcW w:w="158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  <w:r w:rsidRPr="002D4DFF">
              <w:t>Урок расширения знаний.</w:t>
            </w:r>
          </w:p>
        </w:tc>
        <w:tc>
          <w:tcPr>
            <w:tcW w:w="1826" w:type="dxa"/>
            <w:shd w:val="clear" w:color="auto" w:fill="auto"/>
          </w:tcPr>
          <w:p w:rsidR="002D4DFF" w:rsidRPr="002D4DFF" w:rsidRDefault="002D4DFF" w:rsidP="008F6930">
            <w:pPr>
              <w:jc w:val="both"/>
              <w:rPr>
                <w:bCs/>
              </w:rPr>
            </w:pPr>
            <w:r w:rsidRPr="002D4DFF">
              <w:t>Знать/понимать:  что баллада один из жанров романтического искусства, а создателем инструментальной баллады был Ф. Шопен.</w:t>
            </w:r>
          </w:p>
          <w:p w:rsidR="002D4DFF" w:rsidRPr="002D4DFF" w:rsidRDefault="002D4DFF" w:rsidP="008F6930">
            <w:pPr>
              <w:jc w:val="both"/>
            </w:pPr>
            <w:r w:rsidRPr="002D4DFF">
              <w:t xml:space="preserve">Уметь:  выразительно исполнять песни, передавая в </w:t>
            </w:r>
            <w:r w:rsidRPr="002D4DFF">
              <w:lastRenderedPageBreak/>
              <w:t>них музыкальные образы. Размышлять о музыке, выражать собственную позицию относительно прослушанной музыки. Анализировать различные трактовки одного и того же музыкального жанра, аргументируя  интерпре</w:t>
            </w:r>
            <w:r w:rsidRPr="002D4DFF">
              <w:softHyphen/>
              <w:t>тацию замысла композитора.</w:t>
            </w:r>
          </w:p>
        </w:tc>
        <w:tc>
          <w:tcPr>
            <w:tcW w:w="2355" w:type="dxa"/>
            <w:gridSpan w:val="2"/>
            <w:shd w:val="clear" w:color="auto" w:fill="auto"/>
          </w:tcPr>
          <w:p w:rsidR="002D4DFF" w:rsidRPr="002D4DFF" w:rsidRDefault="002D4DFF" w:rsidP="00A440FE">
            <w:r w:rsidRPr="002D4DFF">
              <w:rPr>
                <w:iCs/>
              </w:rPr>
              <w:lastRenderedPageBreak/>
              <w:t>Оценивать </w:t>
            </w:r>
            <w:r w:rsidRPr="002D4DFF">
              <w:t xml:space="preserve">уровень владения тем или иным учебным действием (отвечать на вопрос «что я не знаю и не умею?»). </w:t>
            </w:r>
          </w:p>
          <w:p w:rsidR="002D4DFF" w:rsidRPr="002D4DFF" w:rsidRDefault="002D4DFF" w:rsidP="00A440FE">
            <w:pPr>
              <w:jc w:val="both"/>
              <w:rPr>
                <w:u w:val="single"/>
              </w:rPr>
            </w:pPr>
          </w:p>
        </w:tc>
        <w:tc>
          <w:tcPr>
            <w:tcW w:w="2573" w:type="dxa"/>
            <w:shd w:val="clear" w:color="auto" w:fill="auto"/>
          </w:tcPr>
          <w:p w:rsidR="002D4DFF" w:rsidRPr="002D4DFF" w:rsidRDefault="002D4DFF" w:rsidP="00A440FE">
            <w:r w:rsidRPr="002D4DFF">
              <w:t xml:space="preserve">Формировать представление о социально-политическом устройстве России.   </w:t>
            </w:r>
          </w:p>
        </w:tc>
        <w:tc>
          <w:tcPr>
            <w:tcW w:w="1209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  <w:r w:rsidRPr="002D4DFF">
              <w:t>текущий</w:t>
            </w:r>
          </w:p>
        </w:tc>
        <w:tc>
          <w:tcPr>
            <w:tcW w:w="80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952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1110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</w:tr>
      <w:tr w:rsidR="002D4DFF" w:rsidRPr="002D4DFF" w:rsidTr="001961C7">
        <w:tc>
          <w:tcPr>
            <w:tcW w:w="879" w:type="dxa"/>
            <w:gridSpan w:val="3"/>
            <w:shd w:val="clear" w:color="auto" w:fill="auto"/>
          </w:tcPr>
          <w:p w:rsidR="002D4DFF" w:rsidRPr="002D4DFF" w:rsidRDefault="002D4DFF" w:rsidP="008F6930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1384" w:type="dxa"/>
            <w:shd w:val="clear" w:color="auto" w:fill="auto"/>
          </w:tcPr>
          <w:p w:rsidR="002D4DFF" w:rsidRPr="002D4DFF" w:rsidRDefault="001961C7" w:rsidP="008F6930">
            <w:pPr>
              <w:jc w:val="both"/>
            </w:pPr>
            <w:r>
              <w:t>Инструменталь</w:t>
            </w:r>
            <w:r w:rsidR="002D4DFF" w:rsidRPr="002D4DFF">
              <w:t xml:space="preserve">ный концерт. </w:t>
            </w:r>
          </w:p>
        </w:tc>
        <w:tc>
          <w:tcPr>
            <w:tcW w:w="158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  <w:r w:rsidRPr="002D4DFF">
              <w:t>У</w:t>
            </w:r>
            <w:r w:rsidR="001961C7">
              <w:t>рок изучения и первичного закре</w:t>
            </w:r>
            <w:r w:rsidRPr="002D4DFF">
              <w:t>пления новых знаний.</w:t>
            </w:r>
          </w:p>
        </w:tc>
        <w:tc>
          <w:tcPr>
            <w:tcW w:w="1826" w:type="dxa"/>
            <w:shd w:val="clear" w:color="auto" w:fill="auto"/>
          </w:tcPr>
          <w:p w:rsidR="002D4DFF" w:rsidRPr="002D4DFF" w:rsidRDefault="002D4DFF" w:rsidP="008F6930">
            <w:pPr>
              <w:jc w:val="both"/>
              <w:rPr>
                <w:bCs/>
              </w:rPr>
            </w:pPr>
            <w:r w:rsidRPr="002D4DFF">
              <w:t xml:space="preserve">Знать/понимать: значение программной музыки, закрепить представления о различных видах концерта: хоровой духовный </w:t>
            </w:r>
            <w:r w:rsidRPr="002D4DFF">
              <w:lastRenderedPageBreak/>
              <w:t>концерт, инструментальны, особенности стиля барокко.</w:t>
            </w:r>
          </w:p>
          <w:p w:rsidR="002D4DFF" w:rsidRPr="002D4DFF" w:rsidRDefault="002D4DFF" w:rsidP="008F6930">
            <w:pPr>
              <w:jc w:val="both"/>
            </w:pPr>
            <w:r w:rsidRPr="002D4DFF">
              <w:t>Уметь:  определять форму музыкального произведения, определять тембры музы-кальных инструментов, определять выразительные и изобразительные образы в музыке, сопоставлять поэтические и музыкальные произведения.</w:t>
            </w:r>
          </w:p>
        </w:tc>
        <w:tc>
          <w:tcPr>
            <w:tcW w:w="2355" w:type="dxa"/>
            <w:gridSpan w:val="2"/>
            <w:shd w:val="clear" w:color="auto" w:fill="auto"/>
          </w:tcPr>
          <w:p w:rsidR="002D4DFF" w:rsidRPr="002D4DFF" w:rsidRDefault="002D4DFF" w:rsidP="00A440FE">
            <w:r w:rsidRPr="002D4DFF">
              <w:rPr>
                <w:iCs/>
              </w:rPr>
              <w:lastRenderedPageBreak/>
              <w:t>Оценивать </w:t>
            </w:r>
            <w:r w:rsidRPr="002D4DFF">
              <w:t xml:space="preserve">уровень владения тем или иным учебным действием (отвечать на вопрос «что я не знаю и не умею?»). </w:t>
            </w:r>
          </w:p>
          <w:p w:rsidR="002D4DFF" w:rsidRPr="002D4DFF" w:rsidRDefault="002D4DFF" w:rsidP="00A440FE">
            <w:pPr>
              <w:jc w:val="both"/>
              <w:rPr>
                <w:u w:val="single"/>
              </w:rPr>
            </w:pPr>
          </w:p>
        </w:tc>
        <w:tc>
          <w:tcPr>
            <w:tcW w:w="2573" w:type="dxa"/>
            <w:shd w:val="clear" w:color="auto" w:fill="auto"/>
          </w:tcPr>
          <w:p w:rsidR="002D4DFF" w:rsidRPr="002D4DFF" w:rsidRDefault="002D4DFF" w:rsidP="00A440FE">
            <w:r w:rsidRPr="002D4DFF">
              <w:t xml:space="preserve">Формировать представление о социально-политическом устройстве России.   </w:t>
            </w:r>
          </w:p>
        </w:tc>
        <w:tc>
          <w:tcPr>
            <w:tcW w:w="1209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  <w:r w:rsidRPr="002D4DFF">
              <w:t>тематический</w:t>
            </w:r>
          </w:p>
        </w:tc>
        <w:tc>
          <w:tcPr>
            <w:tcW w:w="80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952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1110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</w:tr>
      <w:tr w:rsidR="002D4DFF" w:rsidRPr="002D4DFF" w:rsidTr="001961C7">
        <w:tc>
          <w:tcPr>
            <w:tcW w:w="879" w:type="dxa"/>
            <w:gridSpan w:val="3"/>
            <w:shd w:val="clear" w:color="auto" w:fill="auto"/>
          </w:tcPr>
          <w:p w:rsidR="002D4DFF" w:rsidRPr="002D4DFF" w:rsidRDefault="002D4DFF" w:rsidP="008F6930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1384" w:type="dxa"/>
            <w:shd w:val="clear" w:color="auto" w:fill="auto"/>
          </w:tcPr>
          <w:p w:rsidR="002D4DFF" w:rsidRPr="002D4DFF" w:rsidRDefault="002D4DFF" w:rsidP="008F6930">
            <w:pPr>
              <w:jc w:val="both"/>
            </w:pPr>
            <w:r w:rsidRPr="002D4DFF">
              <w:t>Картинная галерея.</w:t>
            </w:r>
          </w:p>
        </w:tc>
        <w:tc>
          <w:tcPr>
            <w:tcW w:w="1585" w:type="dxa"/>
            <w:shd w:val="clear" w:color="auto" w:fill="auto"/>
          </w:tcPr>
          <w:p w:rsidR="002D4DFF" w:rsidRPr="002D4DFF" w:rsidRDefault="002D4DFF" w:rsidP="00A440FE">
            <w:pPr>
              <w:jc w:val="center"/>
            </w:pPr>
            <w:r w:rsidRPr="002D4DFF">
              <w:t>Комбинированный урок</w:t>
            </w:r>
          </w:p>
        </w:tc>
        <w:tc>
          <w:tcPr>
            <w:tcW w:w="1826" w:type="dxa"/>
            <w:shd w:val="clear" w:color="auto" w:fill="auto"/>
          </w:tcPr>
          <w:p w:rsidR="002D4DFF" w:rsidRPr="002D4DFF" w:rsidRDefault="002D4DFF" w:rsidP="008F6930">
            <w:pPr>
              <w:widowControl w:val="0"/>
              <w:shd w:val="clear" w:color="auto" w:fill="FFFFFF"/>
              <w:tabs>
                <w:tab w:val="left" w:pos="542"/>
              </w:tabs>
              <w:autoSpaceDE w:val="0"/>
              <w:autoSpaceDN w:val="0"/>
              <w:adjustRightInd w:val="0"/>
              <w:ind w:right="7"/>
              <w:jc w:val="both"/>
            </w:pPr>
            <w:r w:rsidRPr="002D4DFF">
              <w:t xml:space="preserve">Знать/понимать: </w:t>
            </w:r>
            <w:r w:rsidR="001961C7">
              <w:t>осознать взаимопро</w:t>
            </w:r>
            <w:r w:rsidRPr="002D4DFF">
              <w:t xml:space="preserve">никновение  и смысловое единство слова, музыки,  изобразительного искусства, </w:t>
            </w:r>
            <w:r w:rsidRPr="002D4DFF">
              <w:lastRenderedPageBreak/>
              <w:t>а также легкой и серьезной музыки. Синтезатор.</w:t>
            </w:r>
          </w:p>
          <w:p w:rsidR="002D4DFF" w:rsidRPr="002D4DFF" w:rsidRDefault="002D4DFF" w:rsidP="008F6930">
            <w:pPr>
              <w:jc w:val="both"/>
            </w:pPr>
            <w:r w:rsidRPr="002D4DFF">
              <w:t>Уметь:   определять форму музыкального произведения, определять тембры музыкальных инструментов, определять выразительные и изобразительные образы в музыке, сопоставлять поэтические и музыкальные произведения.</w:t>
            </w:r>
          </w:p>
        </w:tc>
        <w:tc>
          <w:tcPr>
            <w:tcW w:w="2355" w:type="dxa"/>
            <w:gridSpan w:val="2"/>
            <w:shd w:val="clear" w:color="auto" w:fill="auto"/>
          </w:tcPr>
          <w:p w:rsidR="002D4DFF" w:rsidRPr="002D4DFF" w:rsidRDefault="002D4DFF" w:rsidP="00A440FE">
            <w:r w:rsidRPr="002D4DFF">
              <w:lastRenderedPageBreak/>
              <w:t>Анализировать существующее разнообразие музыкальной картины мира.</w:t>
            </w:r>
          </w:p>
          <w:p w:rsidR="002D4DFF" w:rsidRPr="002D4DFF" w:rsidRDefault="002D4DFF" w:rsidP="00A440FE">
            <w:pPr>
              <w:rPr>
                <w:u w:val="single"/>
              </w:rPr>
            </w:pPr>
          </w:p>
        </w:tc>
        <w:tc>
          <w:tcPr>
            <w:tcW w:w="2573" w:type="dxa"/>
            <w:shd w:val="clear" w:color="auto" w:fill="auto"/>
          </w:tcPr>
          <w:p w:rsidR="002D4DFF" w:rsidRPr="002D4DFF" w:rsidRDefault="002D4DFF" w:rsidP="00A440FE">
            <w:r w:rsidRPr="002D4DFF">
              <w:rPr>
                <w:iCs/>
              </w:rPr>
              <w:t>Анализировать и характеризовать </w:t>
            </w:r>
            <w:r w:rsidRPr="002D4DFF">
              <w:t>эмоциональные состояния и чувства окружающих, строить свои взаимоотношения с их учетом.</w:t>
            </w:r>
          </w:p>
        </w:tc>
        <w:tc>
          <w:tcPr>
            <w:tcW w:w="1209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  <w:r w:rsidRPr="002D4DFF">
              <w:t>текущий</w:t>
            </w:r>
          </w:p>
        </w:tc>
        <w:tc>
          <w:tcPr>
            <w:tcW w:w="80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952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1110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</w:tr>
      <w:tr w:rsidR="002D4DFF" w:rsidRPr="002D4DFF" w:rsidTr="001961C7">
        <w:tc>
          <w:tcPr>
            <w:tcW w:w="879" w:type="dxa"/>
            <w:gridSpan w:val="3"/>
            <w:shd w:val="clear" w:color="auto" w:fill="auto"/>
          </w:tcPr>
          <w:p w:rsidR="002D4DFF" w:rsidRPr="002D4DFF" w:rsidRDefault="002D4DFF" w:rsidP="008F6930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1384" w:type="dxa"/>
            <w:shd w:val="clear" w:color="auto" w:fill="auto"/>
          </w:tcPr>
          <w:p w:rsidR="002D4DFF" w:rsidRPr="002D4DFF" w:rsidRDefault="001961C7" w:rsidP="008F6930">
            <w:pPr>
              <w:jc w:val="both"/>
            </w:pPr>
            <w:r>
              <w:t>Образы сим-фонической му</w:t>
            </w:r>
            <w:r w:rsidR="002D4DFF" w:rsidRPr="002D4DFF">
              <w:t xml:space="preserve">зыки </w:t>
            </w:r>
          </w:p>
          <w:p w:rsidR="002D4DFF" w:rsidRPr="002D4DFF" w:rsidRDefault="002D4DFF" w:rsidP="008F6930">
            <w:pPr>
              <w:jc w:val="both"/>
            </w:pPr>
          </w:p>
        </w:tc>
        <w:tc>
          <w:tcPr>
            <w:tcW w:w="158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  <w:r w:rsidRPr="002D4DFF">
              <w:t>Сообщение и усвоение новых знаний.</w:t>
            </w:r>
          </w:p>
        </w:tc>
        <w:tc>
          <w:tcPr>
            <w:tcW w:w="1826" w:type="dxa"/>
            <w:vMerge w:val="restart"/>
            <w:shd w:val="clear" w:color="auto" w:fill="auto"/>
          </w:tcPr>
          <w:p w:rsidR="002D4DFF" w:rsidRPr="002D4DFF" w:rsidRDefault="002D4DFF" w:rsidP="008F6930">
            <w:pPr>
              <w:jc w:val="both"/>
            </w:pPr>
            <w:r w:rsidRPr="002D4DFF">
              <w:t xml:space="preserve">Знать/понимать: понимать значение симфонического оркестра в раскрытии образов литературного сочинения. Различать </w:t>
            </w:r>
            <w:r w:rsidRPr="002D4DFF">
              <w:lastRenderedPageBreak/>
              <w:t>звучание различных музыкальных инструментов, понимать определение программной музыки.</w:t>
            </w:r>
          </w:p>
          <w:p w:rsidR="002D4DFF" w:rsidRPr="002D4DFF" w:rsidRDefault="002D4DFF" w:rsidP="008F6930">
            <w:pPr>
              <w:jc w:val="both"/>
            </w:pPr>
            <w:r w:rsidRPr="002D4DFF">
              <w:t xml:space="preserve">Уметь: выразительно исполнять песни. Размышлять о музыке, выражать собственную позицию относительно прослушанной музыки. Определять тембры музыкальных инструментов, выявлять средства выразительности, форму, приемы развития музыкальных произведений. </w:t>
            </w:r>
          </w:p>
        </w:tc>
        <w:tc>
          <w:tcPr>
            <w:tcW w:w="2355" w:type="dxa"/>
            <w:gridSpan w:val="2"/>
            <w:shd w:val="clear" w:color="auto" w:fill="auto"/>
          </w:tcPr>
          <w:p w:rsidR="002D4DFF" w:rsidRPr="002D4DFF" w:rsidRDefault="002D4DFF" w:rsidP="00A440FE">
            <w:r w:rsidRPr="002D4DFF">
              <w:lastRenderedPageBreak/>
              <w:t>Оценивать собственные действия наряду с явлениями жизни и искусства.</w:t>
            </w:r>
          </w:p>
          <w:p w:rsidR="002D4DFF" w:rsidRPr="002D4DFF" w:rsidRDefault="002D4DFF" w:rsidP="00A440FE">
            <w:pPr>
              <w:jc w:val="both"/>
              <w:rPr>
                <w:u w:val="single"/>
              </w:rPr>
            </w:pPr>
            <w:r w:rsidRPr="002D4DFF">
              <w:rPr>
                <w:iCs/>
              </w:rPr>
              <w:t>Анализировать </w:t>
            </w:r>
            <w:r w:rsidRPr="002D4DFF">
              <w:t>собственную работу: находить ошибки, устанавливать их причины.</w:t>
            </w:r>
          </w:p>
          <w:p w:rsidR="002D4DFF" w:rsidRPr="002D4DFF" w:rsidRDefault="002D4DFF" w:rsidP="00A440FE">
            <w:pPr>
              <w:jc w:val="both"/>
              <w:rPr>
                <w:u w:val="single"/>
              </w:rPr>
            </w:pPr>
            <w:r w:rsidRPr="002D4DFF">
              <w:lastRenderedPageBreak/>
              <w:t>литературным образом, изменять, творчески переделывать</w:t>
            </w:r>
          </w:p>
          <w:p w:rsidR="002D4DFF" w:rsidRPr="002D4DFF" w:rsidRDefault="002D4DFF" w:rsidP="00A440FE">
            <w:pPr>
              <w:jc w:val="both"/>
              <w:rPr>
                <w:u w:val="single"/>
              </w:rPr>
            </w:pPr>
          </w:p>
        </w:tc>
        <w:tc>
          <w:tcPr>
            <w:tcW w:w="2573" w:type="dxa"/>
            <w:shd w:val="clear" w:color="auto" w:fill="auto"/>
          </w:tcPr>
          <w:p w:rsidR="002D4DFF" w:rsidRPr="002D4DFF" w:rsidRDefault="002D4DFF" w:rsidP="00A440FE">
            <w:r w:rsidRPr="002D4DFF">
              <w:rPr>
                <w:iCs/>
              </w:rPr>
              <w:lastRenderedPageBreak/>
              <w:t>Выражать готовность </w:t>
            </w:r>
            <w:r w:rsidRPr="002D4DFF">
              <w:t>в любой ситуации поступить в соответствии с правилами поведения.</w:t>
            </w:r>
          </w:p>
        </w:tc>
        <w:tc>
          <w:tcPr>
            <w:tcW w:w="1209" w:type="dxa"/>
            <w:shd w:val="clear" w:color="auto" w:fill="auto"/>
          </w:tcPr>
          <w:p w:rsidR="002D4DFF" w:rsidRPr="002D4DFF" w:rsidRDefault="002D4DFF" w:rsidP="008F6930">
            <w:r w:rsidRPr="002D4DFF">
              <w:t>текущий</w:t>
            </w:r>
          </w:p>
        </w:tc>
        <w:tc>
          <w:tcPr>
            <w:tcW w:w="80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952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1110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</w:tr>
      <w:tr w:rsidR="002D4DFF" w:rsidRPr="002D4DFF" w:rsidTr="001961C7">
        <w:tc>
          <w:tcPr>
            <w:tcW w:w="879" w:type="dxa"/>
            <w:gridSpan w:val="3"/>
            <w:shd w:val="clear" w:color="auto" w:fill="auto"/>
          </w:tcPr>
          <w:p w:rsidR="002D4DFF" w:rsidRPr="002D4DFF" w:rsidRDefault="002D4DFF" w:rsidP="008F6930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1384" w:type="dxa"/>
            <w:shd w:val="clear" w:color="auto" w:fill="auto"/>
          </w:tcPr>
          <w:p w:rsidR="002D4DFF" w:rsidRPr="002D4DFF" w:rsidRDefault="002D4DFF" w:rsidP="008F6930">
            <w:r w:rsidRPr="002D4DFF">
              <w:t>Музыкальные иллюстрации к повести А.С.Пушкина.</w:t>
            </w:r>
          </w:p>
        </w:tc>
        <w:tc>
          <w:tcPr>
            <w:tcW w:w="1585" w:type="dxa"/>
            <w:shd w:val="clear" w:color="auto" w:fill="auto"/>
          </w:tcPr>
          <w:p w:rsidR="002D4DFF" w:rsidRPr="002D4DFF" w:rsidRDefault="002D4DFF" w:rsidP="00A440FE">
            <w:pPr>
              <w:jc w:val="center"/>
            </w:pPr>
            <w:r w:rsidRPr="002D4DFF">
              <w:t>Комбинированный урок</w:t>
            </w:r>
          </w:p>
        </w:tc>
        <w:tc>
          <w:tcPr>
            <w:tcW w:w="1826" w:type="dxa"/>
            <w:vMerge/>
            <w:shd w:val="clear" w:color="auto" w:fill="auto"/>
          </w:tcPr>
          <w:p w:rsidR="002D4DFF" w:rsidRPr="002D4DFF" w:rsidRDefault="002D4DFF" w:rsidP="008F6930">
            <w:pPr>
              <w:jc w:val="both"/>
            </w:pPr>
          </w:p>
        </w:tc>
        <w:tc>
          <w:tcPr>
            <w:tcW w:w="2355" w:type="dxa"/>
            <w:gridSpan w:val="2"/>
            <w:shd w:val="clear" w:color="auto" w:fill="auto"/>
          </w:tcPr>
          <w:p w:rsidR="002D4DFF" w:rsidRPr="002D4DFF" w:rsidRDefault="002D4DFF" w:rsidP="00A440FE">
            <w:pPr>
              <w:rPr>
                <w:u w:val="single"/>
              </w:rPr>
            </w:pPr>
            <w:r w:rsidRPr="002D4DFF">
              <w:rPr>
                <w:iCs/>
              </w:rPr>
              <w:t>Анализировать </w:t>
            </w:r>
            <w:r w:rsidRPr="002D4DFF">
              <w:t>собственную работу: соотносить план и совершенные операции.выделять этапы и оценивать меру освоения каждого.</w:t>
            </w:r>
          </w:p>
        </w:tc>
        <w:tc>
          <w:tcPr>
            <w:tcW w:w="2573" w:type="dxa"/>
            <w:shd w:val="clear" w:color="auto" w:fill="auto"/>
          </w:tcPr>
          <w:p w:rsidR="002D4DFF" w:rsidRPr="002D4DFF" w:rsidRDefault="002D4DFF" w:rsidP="00A440FE">
            <w:r w:rsidRPr="002D4DFF">
              <w:rPr>
                <w:iCs/>
              </w:rPr>
              <w:t>Проявлять </w:t>
            </w:r>
            <w:r w:rsidRPr="002D4DFF">
              <w:t>в конкретных ситуациях доброжелательность, доверие, внимательность, помощь и др.</w:t>
            </w:r>
          </w:p>
        </w:tc>
        <w:tc>
          <w:tcPr>
            <w:tcW w:w="1209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  <w:r w:rsidRPr="002D4DFF">
              <w:t xml:space="preserve">тематический </w:t>
            </w:r>
          </w:p>
        </w:tc>
        <w:tc>
          <w:tcPr>
            <w:tcW w:w="80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952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1110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</w:tr>
      <w:tr w:rsidR="002D4DFF" w:rsidRPr="002D4DFF" w:rsidTr="001961C7">
        <w:tc>
          <w:tcPr>
            <w:tcW w:w="879" w:type="dxa"/>
            <w:gridSpan w:val="3"/>
            <w:shd w:val="clear" w:color="auto" w:fill="auto"/>
          </w:tcPr>
          <w:p w:rsidR="002D4DFF" w:rsidRPr="002D4DFF" w:rsidRDefault="002D4DFF" w:rsidP="008F6930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1384" w:type="dxa"/>
            <w:shd w:val="clear" w:color="auto" w:fill="auto"/>
          </w:tcPr>
          <w:p w:rsidR="002D4DFF" w:rsidRPr="002D4DFF" w:rsidRDefault="002D4DFF" w:rsidP="008F6930">
            <w:pPr>
              <w:jc w:val="both"/>
            </w:pPr>
            <w:r w:rsidRPr="002D4DFF">
              <w:t>Симфонич</w:t>
            </w:r>
            <w:r w:rsidRPr="002D4DFF">
              <w:lastRenderedPageBreak/>
              <w:t xml:space="preserve">еское </w:t>
            </w:r>
            <w:r w:rsidR="001961C7">
              <w:t>развитие музы</w:t>
            </w:r>
            <w:r w:rsidRPr="002D4DFF">
              <w:t xml:space="preserve">кальных образов. </w:t>
            </w:r>
          </w:p>
          <w:p w:rsidR="002D4DFF" w:rsidRPr="002D4DFF" w:rsidRDefault="002D4DFF" w:rsidP="008F6930">
            <w:pPr>
              <w:jc w:val="both"/>
            </w:pPr>
          </w:p>
        </w:tc>
        <w:tc>
          <w:tcPr>
            <w:tcW w:w="158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  <w:r w:rsidRPr="002D4DFF">
              <w:lastRenderedPageBreak/>
              <w:t xml:space="preserve">Расширение </w:t>
            </w:r>
            <w:r w:rsidRPr="002D4DFF">
              <w:lastRenderedPageBreak/>
              <w:t>и углубление знаний.</w:t>
            </w:r>
          </w:p>
        </w:tc>
        <w:tc>
          <w:tcPr>
            <w:tcW w:w="1826" w:type="dxa"/>
            <w:shd w:val="clear" w:color="auto" w:fill="auto"/>
          </w:tcPr>
          <w:p w:rsidR="002D4DFF" w:rsidRPr="002D4DFF" w:rsidRDefault="002D4DFF" w:rsidP="008F6930">
            <w:pPr>
              <w:jc w:val="both"/>
            </w:pPr>
            <w:r w:rsidRPr="002D4DFF">
              <w:lastRenderedPageBreak/>
              <w:t>Знать/понимат</w:t>
            </w:r>
            <w:r w:rsidRPr="002D4DFF">
              <w:lastRenderedPageBreak/>
              <w:t xml:space="preserve">ь:  имена выдающихся русских: П.Чайковский и зарубежных-В.Моцарт. композиторов и их произведения, уметь войти в мир музыкальных образов композиторов П.Чайковского и В.Моцарта.  Понимать значение интерпретаций в произведениях. </w:t>
            </w:r>
          </w:p>
          <w:p w:rsidR="002D4DFF" w:rsidRPr="002D4DFF" w:rsidRDefault="002D4DFF" w:rsidP="008F6930">
            <w:pPr>
              <w:spacing w:before="60"/>
              <w:jc w:val="both"/>
            </w:pPr>
            <w:r w:rsidRPr="002D4DFF">
              <w:t xml:space="preserve">Уметь:  осознать взаимопроникновение  и смысловое единство слова, музыки, сценического действия, изобра-зительного искусства, </w:t>
            </w:r>
            <w:r w:rsidRPr="002D4DFF">
              <w:lastRenderedPageBreak/>
              <w:t>хореографии, а также легкой и серьезной музыки.  Сравнивать, анализировать,  высказывать собственную точку зрения.</w:t>
            </w:r>
          </w:p>
          <w:p w:rsidR="002D4DFF" w:rsidRPr="002D4DFF" w:rsidRDefault="002D4DFF" w:rsidP="008F6930">
            <w:pPr>
              <w:jc w:val="both"/>
            </w:pPr>
          </w:p>
        </w:tc>
        <w:tc>
          <w:tcPr>
            <w:tcW w:w="2355" w:type="dxa"/>
            <w:gridSpan w:val="2"/>
            <w:shd w:val="clear" w:color="auto" w:fill="auto"/>
          </w:tcPr>
          <w:p w:rsidR="002D4DFF" w:rsidRPr="002D4DFF" w:rsidRDefault="002D4DFF" w:rsidP="00A440FE">
            <w:pPr>
              <w:jc w:val="both"/>
            </w:pPr>
            <w:r w:rsidRPr="002D4DFF">
              <w:lastRenderedPageBreak/>
              <w:t xml:space="preserve">Выстраивание </w:t>
            </w:r>
            <w:r w:rsidRPr="002D4DFF">
              <w:lastRenderedPageBreak/>
              <w:t>самостоятельного маршрута общения с искусством. Умение размышлять о воздействии музыки на человека, её взаимосвязи с жизнью и другими видами искусства</w:t>
            </w:r>
          </w:p>
          <w:p w:rsidR="002D4DFF" w:rsidRPr="002D4DFF" w:rsidRDefault="002D4DFF" w:rsidP="00A440FE"/>
        </w:tc>
        <w:tc>
          <w:tcPr>
            <w:tcW w:w="2573" w:type="dxa"/>
            <w:shd w:val="clear" w:color="auto" w:fill="auto"/>
          </w:tcPr>
          <w:p w:rsidR="002D4DFF" w:rsidRPr="002D4DFF" w:rsidRDefault="002D4DFF" w:rsidP="00A440FE">
            <w:r w:rsidRPr="002D4DFF">
              <w:rPr>
                <w:iCs/>
              </w:rPr>
              <w:lastRenderedPageBreak/>
              <w:t>Мотивировать </w:t>
            </w:r>
            <w:r w:rsidRPr="002D4DFF">
              <w:t xml:space="preserve">свои </w:t>
            </w:r>
            <w:r w:rsidRPr="002D4DFF">
              <w:lastRenderedPageBreak/>
              <w:t xml:space="preserve">действия. </w:t>
            </w:r>
          </w:p>
          <w:p w:rsidR="002D4DFF" w:rsidRPr="002D4DFF" w:rsidRDefault="002D4DFF" w:rsidP="00A440FE">
            <w:r w:rsidRPr="002D4DFF">
              <w:rPr>
                <w:iCs/>
              </w:rPr>
              <w:t>Проявлять </w:t>
            </w:r>
            <w:r w:rsidRPr="002D4DFF">
              <w:t>в конкретных ситуациях доброжелательность, доверие, внимательность, помощь и др</w:t>
            </w:r>
          </w:p>
        </w:tc>
        <w:tc>
          <w:tcPr>
            <w:tcW w:w="1209" w:type="dxa"/>
            <w:shd w:val="clear" w:color="auto" w:fill="auto"/>
          </w:tcPr>
          <w:p w:rsidR="002D4DFF" w:rsidRPr="002D4DFF" w:rsidRDefault="002D4DFF" w:rsidP="008F6930">
            <w:r w:rsidRPr="002D4DFF">
              <w:lastRenderedPageBreak/>
              <w:t>итоговый</w:t>
            </w:r>
          </w:p>
        </w:tc>
        <w:tc>
          <w:tcPr>
            <w:tcW w:w="80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952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1110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</w:tr>
      <w:tr w:rsidR="002D4DFF" w:rsidRPr="002D4DFF" w:rsidTr="001961C7">
        <w:tc>
          <w:tcPr>
            <w:tcW w:w="879" w:type="dxa"/>
            <w:gridSpan w:val="3"/>
            <w:shd w:val="clear" w:color="auto" w:fill="auto"/>
          </w:tcPr>
          <w:p w:rsidR="002D4DFF" w:rsidRPr="002D4DFF" w:rsidRDefault="002D4DFF" w:rsidP="008F6930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1384" w:type="dxa"/>
            <w:shd w:val="clear" w:color="auto" w:fill="auto"/>
          </w:tcPr>
          <w:p w:rsidR="002D4DFF" w:rsidRPr="002D4DFF" w:rsidRDefault="002D4DFF" w:rsidP="008F6930">
            <w:r w:rsidRPr="002D4DFF">
              <w:t xml:space="preserve">Программная увертюра. </w:t>
            </w:r>
          </w:p>
          <w:p w:rsidR="002D4DFF" w:rsidRPr="002D4DFF" w:rsidRDefault="002D4DFF" w:rsidP="008F6930">
            <w:pPr>
              <w:jc w:val="both"/>
            </w:pPr>
          </w:p>
        </w:tc>
        <w:tc>
          <w:tcPr>
            <w:tcW w:w="158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  <w:r w:rsidRPr="002D4DFF">
              <w:t>У</w:t>
            </w:r>
            <w:r w:rsidR="001961C7">
              <w:t>рок изучения и первичного закре</w:t>
            </w:r>
            <w:r w:rsidRPr="002D4DFF">
              <w:t>пления новых знаний.</w:t>
            </w:r>
          </w:p>
        </w:tc>
        <w:tc>
          <w:tcPr>
            <w:tcW w:w="1826" w:type="dxa"/>
            <w:vMerge w:val="restart"/>
            <w:shd w:val="clear" w:color="auto" w:fill="auto"/>
          </w:tcPr>
          <w:p w:rsidR="002D4DFF" w:rsidRPr="002D4DFF" w:rsidRDefault="002D4DFF" w:rsidP="008F6930">
            <w:pPr>
              <w:jc w:val="both"/>
            </w:pPr>
            <w:r w:rsidRPr="002D4DFF">
              <w:t>Знать/понимать: имена зарубежных композиторов: Л.Бетховен и его произведения. Понимать строение сонатной формы на примере  увертюры «Эгмонт».</w:t>
            </w:r>
          </w:p>
          <w:p w:rsidR="002D4DFF" w:rsidRPr="002D4DFF" w:rsidRDefault="002D4DFF" w:rsidP="008F6930">
            <w:pPr>
              <w:spacing w:before="60"/>
              <w:jc w:val="both"/>
            </w:pPr>
            <w:r w:rsidRPr="002D4DFF">
              <w:t xml:space="preserve">Уметь: сравнивать различные испол-нительские трактовки одного и того же произведения и </w:t>
            </w:r>
            <w:r w:rsidRPr="002D4DFF">
              <w:lastRenderedPageBreak/>
              <w:t>выявлять  их своеобразие, высказывать собственную точку зрения.</w:t>
            </w:r>
          </w:p>
        </w:tc>
        <w:tc>
          <w:tcPr>
            <w:tcW w:w="2355" w:type="dxa"/>
            <w:gridSpan w:val="2"/>
            <w:vMerge w:val="restart"/>
            <w:shd w:val="clear" w:color="auto" w:fill="auto"/>
          </w:tcPr>
          <w:p w:rsidR="002D4DFF" w:rsidRPr="002D4DFF" w:rsidRDefault="002D4DFF" w:rsidP="00A440FE">
            <w:r w:rsidRPr="002D4DFF">
              <w:lastRenderedPageBreak/>
              <w:t xml:space="preserve">Умение находить, систематизировать, преобразовывать информацию из разных источников, осуществлять поиск музыкально-образовательной информации в сети Интернет. </w:t>
            </w:r>
          </w:p>
          <w:p w:rsidR="002D4DFF" w:rsidRPr="002D4DFF" w:rsidRDefault="002D4DFF" w:rsidP="00A440FE">
            <w:pPr>
              <w:jc w:val="both"/>
            </w:pPr>
          </w:p>
        </w:tc>
        <w:tc>
          <w:tcPr>
            <w:tcW w:w="2573" w:type="dxa"/>
            <w:vMerge w:val="restart"/>
            <w:shd w:val="clear" w:color="auto" w:fill="auto"/>
          </w:tcPr>
          <w:p w:rsidR="002D4DFF" w:rsidRPr="002D4DFF" w:rsidRDefault="002D4DFF" w:rsidP="00A440FE">
            <w:pPr>
              <w:jc w:val="both"/>
            </w:pPr>
            <w:r w:rsidRPr="002D4DFF">
              <w:rPr>
                <w:iCs/>
              </w:rPr>
              <w:t>Различать </w:t>
            </w:r>
            <w:r w:rsidRPr="002D4DFF">
              <w:t>основные нравственно-этические понятия. Соотносить поступок с моральной нормой.</w:t>
            </w:r>
          </w:p>
          <w:p w:rsidR="002D4DFF" w:rsidRPr="002D4DFF" w:rsidRDefault="002D4DFF" w:rsidP="00A440FE"/>
        </w:tc>
        <w:tc>
          <w:tcPr>
            <w:tcW w:w="1209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  <w:r w:rsidRPr="002D4DFF">
              <w:t xml:space="preserve">текущий </w:t>
            </w:r>
          </w:p>
        </w:tc>
        <w:tc>
          <w:tcPr>
            <w:tcW w:w="80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952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1110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</w:tr>
      <w:tr w:rsidR="002D4DFF" w:rsidRPr="002D4DFF" w:rsidTr="001961C7">
        <w:tc>
          <w:tcPr>
            <w:tcW w:w="879" w:type="dxa"/>
            <w:gridSpan w:val="3"/>
            <w:shd w:val="clear" w:color="auto" w:fill="auto"/>
          </w:tcPr>
          <w:p w:rsidR="002D4DFF" w:rsidRPr="002D4DFF" w:rsidRDefault="002D4DFF" w:rsidP="008F6930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1384" w:type="dxa"/>
            <w:shd w:val="clear" w:color="auto" w:fill="auto"/>
          </w:tcPr>
          <w:p w:rsidR="002D4DFF" w:rsidRPr="002D4DFF" w:rsidRDefault="002D4DFF" w:rsidP="008F6930">
            <w:r w:rsidRPr="002D4DFF">
              <w:t xml:space="preserve">Программная увертюра. </w:t>
            </w:r>
          </w:p>
          <w:p w:rsidR="002D4DFF" w:rsidRPr="002D4DFF" w:rsidRDefault="002D4DFF" w:rsidP="008F6930">
            <w:pPr>
              <w:jc w:val="both"/>
            </w:pPr>
          </w:p>
        </w:tc>
        <w:tc>
          <w:tcPr>
            <w:tcW w:w="158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  <w:r w:rsidRPr="002D4DFF">
              <w:t>У</w:t>
            </w:r>
            <w:r w:rsidR="001961C7">
              <w:t>рок изучения и первичного закре</w:t>
            </w:r>
            <w:r w:rsidRPr="002D4DFF">
              <w:t>пления новых знаний.</w:t>
            </w:r>
          </w:p>
        </w:tc>
        <w:tc>
          <w:tcPr>
            <w:tcW w:w="1826" w:type="dxa"/>
            <w:vMerge/>
            <w:shd w:val="clear" w:color="auto" w:fill="auto"/>
          </w:tcPr>
          <w:p w:rsidR="002D4DFF" w:rsidRPr="002D4DFF" w:rsidRDefault="002D4DFF" w:rsidP="008F6930">
            <w:pPr>
              <w:jc w:val="both"/>
            </w:pPr>
          </w:p>
        </w:tc>
        <w:tc>
          <w:tcPr>
            <w:tcW w:w="2355" w:type="dxa"/>
            <w:gridSpan w:val="2"/>
            <w:vMerge/>
            <w:shd w:val="clear" w:color="auto" w:fill="auto"/>
          </w:tcPr>
          <w:p w:rsidR="002D4DFF" w:rsidRPr="002D4DFF" w:rsidRDefault="002D4DFF" w:rsidP="00A440FE">
            <w:pPr>
              <w:jc w:val="center"/>
            </w:pPr>
          </w:p>
        </w:tc>
        <w:tc>
          <w:tcPr>
            <w:tcW w:w="2573" w:type="dxa"/>
            <w:vMerge/>
            <w:shd w:val="clear" w:color="auto" w:fill="auto"/>
          </w:tcPr>
          <w:p w:rsidR="002D4DFF" w:rsidRPr="002D4DFF" w:rsidRDefault="002D4DFF" w:rsidP="00A440FE"/>
        </w:tc>
        <w:tc>
          <w:tcPr>
            <w:tcW w:w="1209" w:type="dxa"/>
            <w:shd w:val="clear" w:color="auto" w:fill="auto"/>
          </w:tcPr>
          <w:p w:rsidR="002D4DFF" w:rsidRPr="002D4DFF" w:rsidRDefault="002D4DFF" w:rsidP="008F6930">
            <w:r w:rsidRPr="002D4DFF">
              <w:t>текущий</w:t>
            </w:r>
          </w:p>
        </w:tc>
        <w:tc>
          <w:tcPr>
            <w:tcW w:w="80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952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1110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</w:tr>
      <w:tr w:rsidR="002D4DFF" w:rsidRPr="002D4DFF" w:rsidTr="001961C7">
        <w:tc>
          <w:tcPr>
            <w:tcW w:w="879" w:type="dxa"/>
            <w:gridSpan w:val="3"/>
            <w:shd w:val="clear" w:color="auto" w:fill="auto"/>
          </w:tcPr>
          <w:p w:rsidR="002D4DFF" w:rsidRPr="002D4DFF" w:rsidRDefault="002D4DFF" w:rsidP="008F6930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1384" w:type="dxa"/>
            <w:shd w:val="clear" w:color="auto" w:fill="auto"/>
          </w:tcPr>
          <w:p w:rsidR="002D4DFF" w:rsidRPr="002D4DFF" w:rsidRDefault="002D4DFF" w:rsidP="008F6930">
            <w:pPr>
              <w:jc w:val="both"/>
            </w:pPr>
            <w:r w:rsidRPr="002D4DFF">
              <w:t>Увертюра-фантазия «Ромео и Джульетта»</w:t>
            </w:r>
          </w:p>
          <w:p w:rsidR="002D4DFF" w:rsidRPr="002D4DFF" w:rsidRDefault="002D4DFF" w:rsidP="008F6930">
            <w:pPr>
              <w:jc w:val="both"/>
            </w:pPr>
          </w:p>
        </w:tc>
        <w:tc>
          <w:tcPr>
            <w:tcW w:w="1585" w:type="dxa"/>
            <w:shd w:val="clear" w:color="auto" w:fill="auto"/>
          </w:tcPr>
          <w:p w:rsidR="002D4DFF" w:rsidRPr="002D4DFF" w:rsidRDefault="002D4DFF" w:rsidP="00A440FE">
            <w:pPr>
              <w:jc w:val="center"/>
            </w:pPr>
            <w:r w:rsidRPr="002D4DFF">
              <w:t>Комбинированный урок</w:t>
            </w:r>
          </w:p>
        </w:tc>
        <w:tc>
          <w:tcPr>
            <w:tcW w:w="1826" w:type="dxa"/>
            <w:vMerge w:val="restart"/>
            <w:shd w:val="clear" w:color="auto" w:fill="auto"/>
          </w:tcPr>
          <w:p w:rsidR="002D4DFF" w:rsidRPr="002D4DFF" w:rsidRDefault="002D4DFF" w:rsidP="008F6930">
            <w:pPr>
              <w:jc w:val="both"/>
            </w:pPr>
            <w:r w:rsidRPr="002D4DFF">
              <w:t>Знать/понимать: имена выдающихся русских (П.Чайковский) композиторов и их произведения.  Понимать значение исполнительской интерпретации в воплощении художественного замысла композитора;</w:t>
            </w:r>
          </w:p>
          <w:p w:rsidR="002D4DFF" w:rsidRPr="002D4DFF" w:rsidRDefault="002D4DFF" w:rsidP="008F6930">
            <w:pPr>
              <w:jc w:val="both"/>
            </w:pPr>
            <w:r w:rsidRPr="002D4DFF">
              <w:t xml:space="preserve">Уметь: выявлять связь музыки с другими искусствами, историей и жизнью, определять приемы развития и средства </w:t>
            </w:r>
            <w:r w:rsidRPr="002D4DFF">
              <w:lastRenderedPageBreak/>
              <w:t xml:space="preserve">выразительности </w:t>
            </w:r>
          </w:p>
        </w:tc>
        <w:tc>
          <w:tcPr>
            <w:tcW w:w="2355" w:type="dxa"/>
            <w:gridSpan w:val="2"/>
            <w:vMerge w:val="restart"/>
            <w:shd w:val="clear" w:color="auto" w:fill="auto"/>
          </w:tcPr>
          <w:p w:rsidR="002D4DFF" w:rsidRPr="002D4DFF" w:rsidRDefault="002D4DFF" w:rsidP="00A440FE">
            <w:r w:rsidRPr="002D4DFF">
              <w:rPr>
                <w:iCs/>
              </w:rPr>
              <w:lastRenderedPageBreak/>
              <w:t>Оценивать </w:t>
            </w:r>
            <w:r w:rsidRPr="002D4DFF">
              <w:t xml:space="preserve">уровень владения тем или иным учебным действием (отвечать на вопрос «что я не знаю и не умею?»). </w:t>
            </w:r>
          </w:p>
          <w:p w:rsidR="002D4DFF" w:rsidRPr="002D4DFF" w:rsidRDefault="002D4DFF" w:rsidP="00A440FE">
            <w:pPr>
              <w:jc w:val="both"/>
              <w:rPr>
                <w:u w:val="single"/>
              </w:rPr>
            </w:pPr>
          </w:p>
        </w:tc>
        <w:tc>
          <w:tcPr>
            <w:tcW w:w="2573" w:type="dxa"/>
            <w:vMerge w:val="restart"/>
            <w:shd w:val="clear" w:color="auto" w:fill="auto"/>
          </w:tcPr>
          <w:p w:rsidR="002D4DFF" w:rsidRPr="002D4DFF" w:rsidRDefault="002D4DFF" w:rsidP="00A440FE">
            <w:r w:rsidRPr="002D4DFF">
              <w:t xml:space="preserve">Формировать представление о социально-политическом устройстве России.   </w:t>
            </w:r>
          </w:p>
        </w:tc>
        <w:tc>
          <w:tcPr>
            <w:tcW w:w="1209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  <w:r w:rsidRPr="002D4DFF">
              <w:t xml:space="preserve">тематический  </w:t>
            </w:r>
          </w:p>
        </w:tc>
        <w:tc>
          <w:tcPr>
            <w:tcW w:w="80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952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1110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</w:tr>
      <w:tr w:rsidR="002D4DFF" w:rsidRPr="002D4DFF" w:rsidTr="001961C7">
        <w:tc>
          <w:tcPr>
            <w:tcW w:w="879" w:type="dxa"/>
            <w:gridSpan w:val="3"/>
            <w:shd w:val="clear" w:color="auto" w:fill="auto"/>
          </w:tcPr>
          <w:p w:rsidR="002D4DFF" w:rsidRPr="002D4DFF" w:rsidRDefault="002D4DFF" w:rsidP="008F6930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1384" w:type="dxa"/>
            <w:shd w:val="clear" w:color="auto" w:fill="auto"/>
          </w:tcPr>
          <w:p w:rsidR="002D4DFF" w:rsidRPr="002D4DFF" w:rsidRDefault="002D4DFF" w:rsidP="008F6930">
            <w:pPr>
              <w:jc w:val="both"/>
            </w:pPr>
            <w:r w:rsidRPr="002D4DFF">
              <w:t>Увертюра-фантазия «Ромео и Джульетта»</w:t>
            </w:r>
          </w:p>
          <w:p w:rsidR="002D4DFF" w:rsidRPr="002D4DFF" w:rsidRDefault="002D4DFF" w:rsidP="008F6930">
            <w:pPr>
              <w:jc w:val="both"/>
            </w:pPr>
          </w:p>
        </w:tc>
        <w:tc>
          <w:tcPr>
            <w:tcW w:w="1585" w:type="dxa"/>
            <w:shd w:val="clear" w:color="auto" w:fill="auto"/>
          </w:tcPr>
          <w:p w:rsidR="002D4DFF" w:rsidRPr="002D4DFF" w:rsidRDefault="002D4DFF" w:rsidP="00A440FE">
            <w:pPr>
              <w:jc w:val="center"/>
            </w:pPr>
            <w:r w:rsidRPr="002D4DFF">
              <w:t>Комбинированный урок</w:t>
            </w:r>
          </w:p>
        </w:tc>
        <w:tc>
          <w:tcPr>
            <w:tcW w:w="1826" w:type="dxa"/>
            <w:vMerge/>
            <w:shd w:val="clear" w:color="auto" w:fill="auto"/>
          </w:tcPr>
          <w:p w:rsidR="002D4DFF" w:rsidRPr="002D4DFF" w:rsidRDefault="002D4DFF" w:rsidP="008F6930">
            <w:pPr>
              <w:jc w:val="both"/>
            </w:pPr>
          </w:p>
        </w:tc>
        <w:tc>
          <w:tcPr>
            <w:tcW w:w="2355" w:type="dxa"/>
            <w:gridSpan w:val="2"/>
            <w:vMerge/>
            <w:shd w:val="clear" w:color="auto" w:fill="auto"/>
          </w:tcPr>
          <w:p w:rsidR="002D4DFF" w:rsidRPr="002D4DFF" w:rsidRDefault="002D4DFF" w:rsidP="00A440FE"/>
        </w:tc>
        <w:tc>
          <w:tcPr>
            <w:tcW w:w="2573" w:type="dxa"/>
            <w:vMerge/>
            <w:shd w:val="clear" w:color="auto" w:fill="auto"/>
          </w:tcPr>
          <w:p w:rsidR="002D4DFF" w:rsidRPr="002D4DFF" w:rsidRDefault="002D4DFF" w:rsidP="00A440FE"/>
        </w:tc>
        <w:tc>
          <w:tcPr>
            <w:tcW w:w="1209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  <w:r w:rsidRPr="002D4DFF">
              <w:t xml:space="preserve">текущий </w:t>
            </w:r>
          </w:p>
        </w:tc>
        <w:tc>
          <w:tcPr>
            <w:tcW w:w="80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952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1110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</w:tr>
      <w:tr w:rsidR="002D4DFF" w:rsidRPr="002D4DFF" w:rsidTr="001961C7">
        <w:tc>
          <w:tcPr>
            <w:tcW w:w="879" w:type="dxa"/>
            <w:gridSpan w:val="3"/>
            <w:shd w:val="clear" w:color="auto" w:fill="auto"/>
          </w:tcPr>
          <w:p w:rsidR="002D4DFF" w:rsidRPr="002D4DFF" w:rsidRDefault="002D4DFF" w:rsidP="008F6930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1384" w:type="dxa"/>
            <w:shd w:val="clear" w:color="auto" w:fill="auto"/>
          </w:tcPr>
          <w:p w:rsidR="002D4DFF" w:rsidRPr="002D4DFF" w:rsidRDefault="001961C7" w:rsidP="008F6930">
            <w:pPr>
              <w:jc w:val="both"/>
            </w:pPr>
            <w:r>
              <w:t>Мир музы</w:t>
            </w:r>
          </w:p>
          <w:p w:rsidR="002D4DFF" w:rsidRPr="002D4DFF" w:rsidRDefault="002D4DFF" w:rsidP="008F6930">
            <w:pPr>
              <w:jc w:val="both"/>
            </w:pPr>
            <w:r w:rsidRPr="002D4DFF">
              <w:t>кального театра.</w:t>
            </w:r>
          </w:p>
        </w:tc>
        <w:tc>
          <w:tcPr>
            <w:tcW w:w="1585" w:type="dxa"/>
            <w:shd w:val="clear" w:color="auto" w:fill="auto"/>
          </w:tcPr>
          <w:p w:rsidR="002D4DFF" w:rsidRPr="002D4DFF" w:rsidRDefault="002D4DFF" w:rsidP="00A440FE">
            <w:pPr>
              <w:jc w:val="center"/>
            </w:pPr>
            <w:r w:rsidRPr="002D4DFF">
              <w:t>Комбинированный урок</w:t>
            </w:r>
          </w:p>
        </w:tc>
        <w:tc>
          <w:tcPr>
            <w:tcW w:w="1826" w:type="dxa"/>
            <w:vMerge w:val="restart"/>
            <w:shd w:val="clear" w:color="auto" w:fill="auto"/>
          </w:tcPr>
          <w:p w:rsidR="002D4DFF" w:rsidRPr="002D4DFF" w:rsidRDefault="002D4DFF" w:rsidP="008F6930">
            <w:pPr>
              <w:jc w:val="both"/>
            </w:pPr>
            <w:r w:rsidRPr="002D4DFF">
              <w:t xml:space="preserve">Знать/понимать:  имена выдающихся русских и современных композиторов: С.Прокофьев, П.Чайковский, А.Журбин  и их произведения. Понимать жизненно – образное содержание музыкальных произведений. </w:t>
            </w:r>
          </w:p>
          <w:p w:rsidR="002D4DFF" w:rsidRPr="002D4DFF" w:rsidRDefault="002D4DFF" w:rsidP="008F6930">
            <w:pPr>
              <w:jc w:val="both"/>
            </w:pPr>
            <w:r w:rsidRPr="002D4DFF">
              <w:t xml:space="preserve">Уметь: Различать звучание различных музыкальных инструментов. Вырази-тельно исполнять песни. Размышлять о музыке, выражать собственную позицию </w:t>
            </w:r>
            <w:r w:rsidRPr="002D4DFF">
              <w:lastRenderedPageBreak/>
              <w:t>относительно прослушанной музыки. Уметь узнавать на слух изученные произведения  русской и зарубежной классики, произведения современных композиторов. Сравнивать различные исполнительские трактовки одного и того же произведения и выявления их своеобразия.</w:t>
            </w:r>
          </w:p>
          <w:p w:rsidR="002D4DFF" w:rsidRPr="002D4DFF" w:rsidRDefault="002D4DFF" w:rsidP="008F6930">
            <w:pPr>
              <w:jc w:val="both"/>
            </w:pPr>
          </w:p>
          <w:p w:rsidR="002D4DFF" w:rsidRPr="002D4DFF" w:rsidRDefault="002D4DFF" w:rsidP="008F6930">
            <w:pPr>
              <w:jc w:val="both"/>
            </w:pPr>
          </w:p>
        </w:tc>
        <w:tc>
          <w:tcPr>
            <w:tcW w:w="2355" w:type="dxa"/>
            <w:gridSpan w:val="2"/>
            <w:vMerge w:val="restart"/>
            <w:shd w:val="clear" w:color="auto" w:fill="auto"/>
          </w:tcPr>
          <w:p w:rsidR="002D4DFF" w:rsidRPr="002D4DFF" w:rsidRDefault="002D4DFF" w:rsidP="00A440FE">
            <w:r w:rsidRPr="002D4DFF">
              <w:lastRenderedPageBreak/>
              <w:t>Анализировать существующее разнообразие музыкальной картины мира.</w:t>
            </w:r>
          </w:p>
          <w:p w:rsidR="002D4DFF" w:rsidRPr="002D4DFF" w:rsidRDefault="002D4DFF" w:rsidP="00A440FE">
            <w:pPr>
              <w:rPr>
                <w:u w:val="single"/>
              </w:rPr>
            </w:pPr>
          </w:p>
        </w:tc>
        <w:tc>
          <w:tcPr>
            <w:tcW w:w="2573" w:type="dxa"/>
            <w:vMerge w:val="restart"/>
            <w:shd w:val="clear" w:color="auto" w:fill="auto"/>
          </w:tcPr>
          <w:p w:rsidR="002D4DFF" w:rsidRPr="002D4DFF" w:rsidRDefault="002D4DFF" w:rsidP="00A440FE">
            <w:r w:rsidRPr="002D4DFF">
              <w:rPr>
                <w:iCs/>
              </w:rPr>
              <w:t>Анализировать и характеризовать </w:t>
            </w:r>
            <w:r w:rsidRPr="002D4DFF">
              <w:t>эмоциональные состояния и чувства окружающих, строить свои взаимоотношения с их учетом.</w:t>
            </w:r>
          </w:p>
        </w:tc>
        <w:tc>
          <w:tcPr>
            <w:tcW w:w="1209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  <w:r w:rsidRPr="002D4DFF">
              <w:t>тематический</w:t>
            </w:r>
          </w:p>
        </w:tc>
        <w:tc>
          <w:tcPr>
            <w:tcW w:w="80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952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1110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</w:tr>
      <w:tr w:rsidR="002D4DFF" w:rsidRPr="002D4DFF" w:rsidTr="001961C7">
        <w:tc>
          <w:tcPr>
            <w:tcW w:w="879" w:type="dxa"/>
            <w:gridSpan w:val="3"/>
            <w:shd w:val="clear" w:color="auto" w:fill="auto"/>
          </w:tcPr>
          <w:p w:rsidR="002D4DFF" w:rsidRPr="002D4DFF" w:rsidRDefault="002D4DFF" w:rsidP="008F6930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1384" w:type="dxa"/>
            <w:shd w:val="clear" w:color="auto" w:fill="auto"/>
          </w:tcPr>
          <w:p w:rsidR="002D4DFF" w:rsidRPr="002D4DFF" w:rsidRDefault="001961C7" w:rsidP="008F6930">
            <w:pPr>
              <w:jc w:val="both"/>
            </w:pPr>
            <w:r>
              <w:t>Мир музы</w:t>
            </w:r>
          </w:p>
          <w:p w:rsidR="002D4DFF" w:rsidRPr="002D4DFF" w:rsidRDefault="002D4DFF" w:rsidP="008F6930">
            <w:pPr>
              <w:jc w:val="both"/>
            </w:pPr>
            <w:r w:rsidRPr="002D4DFF">
              <w:t>кального театра.</w:t>
            </w:r>
          </w:p>
        </w:tc>
        <w:tc>
          <w:tcPr>
            <w:tcW w:w="1585" w:type="dxa"/>
            <w:shd w:val="clear" w:color="auto" w:fill="auto"/>
          </w:tcPr>
          <w:p w:rsidR="002D4DFF" w:rsidRPr="002D4DFF" w:rsidRDefault="002D4DFF" w:rsidP="00A440FE">
            <w:pPr>
              <w:jc w:val="center"/>
            </w:pPr>
            <w:r w:rsidRPr="002D4DFF">
              <w:t>Комбинированный урок</w:t>
            </w:r>
          </w:p>
        </w:tc>
        <w:tc>
          <w:tcPr>
            <w:tcW w:w="1826" w:type="dxa"/>
            <w:vMerge/>
            <w:shd w:val="clear" w:color="auto" w:fill="auto"/>
          </w:tcPr>
          <w:p w:rsidR="002D4DFF" w:rsidRPr="002D4DFF" w:rsidRDefault="002D4DFF" w:rsidP="008F6930">
            <w:pPr>
              <w:jc w:val="both"/>
            </w:pPr>
          </w:p>
        </w:tc>
        <w:tc>
          <w:tcPr>
            <w:tcW w:w="2355" w:type="dxa"/>
            <w:gridSpan w:val="2"/>
            <w:vMerge/>
            <w:shd w:val="clear" w:color="auto" w:fill="auto"/>
          </w:tcPr>
          <w:p w:rsidR="002D4DFF" w:rsidRPr="002D4DFF" w:rsidRDefault="002D4DFF" w:rsidP="00A440FE">
            <w:pPr>
              <w:jc w:val="center"/>
            </w:pPr>
          </w:p>
        </w:tc>
        <w:tc>
          <w:tcPr>
            <w:tcW w:w="2573" w:type="dxa"/>
            <w:vMerge/>
            <w:shd w:val="clear" w:color="auto" w:fill="auto"/>
          </w:tcPr>
          <w:p w:rsidR="002D4DFF" w:rsidRPr="002D4DFF" w:rsidRDefault="002D4DFF" w:rsidP="00A440FE"/>
        </w:tc>
        <w:tc>
          <w:tcPr>
            <w:tcW w:w="1209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  <w:r w:rsidRPr="002D4DFF">
              <w:t>текущий</w:t>
            </w:r>
          </w:p>
        </w:tc>
        <w:tc>
          <w:tcPr>
            <w:tcW w:w="80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952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1110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</w:tr>
      <w:tr w:rsidR="002D4DFF" w:rsidRPr="002D4DFF" w:rsidTr="001961C7">
        <w:tc>
          <w:tcPr>
            <w:tcW w:w="879" w:type="dxa"/>
            <w:gridSpan w:val="3"/>
            <w:shd w:val="clear" w:color="auto" w:fill="auto"/>
          </w:tcPr>
          <w:p w:rsidR="002D4DFF" w:rsidRPr="002D4DFF" w:rsidRDefault="002D4DFF" w:rsidP="008F6930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1384" w:type="dxa"/>
            <w:shd w:val="clear" w:color="auto" w:fill="auto"/>
          </w:tcPr>
          <w:p w:rsidR="002D4DFF" w:rsidRPr="002D4DFF" w:rsidRDefault="001961C7" w:rsidP="008F6930">
            <w:pPr>
              <w:jc w:val="both"/>
            </w:pPr>
            <w:r>
              <w:t>Образы кино</w:t>
            </w:r>
            <w:r w:rsidR="002D4DFF" w:rsidRPr="002D4DFF">
              <w:t>музыки.</w:t>
            </w:r>
          </w:p>
          <w:p w:rsidR="002D4DFF" w:rsidRPr="002D4DFF" w:rsidRDefault="002D4DFF" w:rsidP="008F6930">
            <w:pPr>
              <w:jc w:val="both"/>
            </w:pPr>
          </w:p>
        </w:tc>
        <w:tc>
          <w:tcPr>
            <w:tcW w:w="1585" w:type="dxa"/>
            <w:shd w:val="clear" w:color="auto" w:fill="auto"/>
          </w:tcPr>
          <w:p w:rsidR="002D4DFF" w:rsidRPr="002D4DFF" w:rsidRDefault="002D4DFF" w:rsidP="00A440FE">
            <w:pPr>
              <w:jc w:val="center"/>
            </w:pPr>
            <w:r w:rsidRPr="002D4DFF">
              <w:t>Комбинированный урок</w:t>
            </w:r>
          </w:p>
        </w:tc>
        <w:tc>
          <w:tcPr>
            <w:tcW w:w="1826" w:type="dxa"/>
            <w:vMerge w:val="restart"/>
            <w:shd w:val="clear" w:color="auto" w:fill="auto"/>
          </w:tcPr>
          <w:p w:rsidR="002D4DFF" w:rsidRPr="002D4DFF" w:rsidRDefault="002D4DFF" w:rsidP="008F6930">
            <w:pPr>
              <w:jc w:val="both"/>
            </w:pPr>
            <w:r w:rsidRPr="002D4DFF">
              <w:t>Знать/понимать: Знать имена выдающихся композиторов современности: И.Дунаевский,</w:t>
            </w:r>
          </w:p>
          <w:p w:rsidR="002D4DFF" w:rsidRPr="002D4DFF" w:rsidRDefault="002D4DFF" w:rsidP="008F6930">
            <w:pPr>
              <w:jc w:val="both"/>
            </w:pPr>
            <w:r w:rsidRPr="002D4DFF">
              <w:t xml:space="preserve">Г.Свиридов, А.Журбин, Э.Артемьев, </w:t>
            </w:r>
            <w:r w:rsidRPr="002D4DFF">
              <w:lastRenderedPageBreak/>
              <w:t>Л.Бернстайн  и их произведения.</w:t>
            </w:r>
          </w:p>
          <w:p w:rsidR="002D4DFF" w:rsidRPr="002D4DFF" w:rsidRDefault="002D4DFF" w:rsidP="008F6930">
            <w:pPr>
              <w:jc w:val="both"/>
            </w:pPr>
            <w:r w:rsidRPr="002D4DFF">
              <w:t>Уметь:  сравнивать различные испол-нительские трактовки одного и того же произведения и выявления их своеобразия. Определять по характерным признакам принадлежность музыкальных произведений к соответствующему жанру.Выразительно исполнять песни. Применять  музыкальные  знания, умения  и навыки в сфере музыкального самообразован</w:t>
            </w:r>
            <w:r w:rsidRPr="002D4DFF">
              <w:lastRenderedPageBreak/>
              <w:t>ия: знакомства с литературой о музыке, слушание музыки в свободное от уроков время.</w:t>
            </w:r>
          </w:p>
          <w:p w:rsidR="002D4DFF" w:rsidRPr="002D4DFF" w:rsidRDefault="002D4DFF" w:rsidP="008F6930">
            <w:pPr>
              <w:jc w:val="both"/>
            </w:pPr>
          </w:p>
        </w:tc>
        <w:tc>
          <w:tcPr>
            <w:tcW w:w="2355" w:type="dxa"/>
            <w:gridSpan w:val="2"/>
            <w:vMerge w:val="restart"/>
            <w:shd w:val="clear" w:color="auto" w:fill="auto"/>
          </w:tcPr>
          <w:p w:rsidR="002D4DFF" w:rsidRPr="002D4DFF" w:rsidRDefault="002D4DFF" w:rsidP="00A440FE">
            <w:r w:rsidRPr="002D4DFF">
              <w:lastRenderedPageBreak/>
              <w:t>Оценивать собственные действия наряду с явлениями жизни и искусства.</w:t>
            </w:r>
          </w:p>
          <w:p w:rsidR="002D4DFF" w:rsidRPr="002D4DFF" w:rsidRDefault="002D4DFF" w:rsidP="00A440FE">
            <w:pPr>
              <w:jc w:val="both"/>
              <w:rPr>
                <w:u w:val="single"/>
              </w:rPr>
            </w:pPr>
            <w:r w:rsidRPr="002D4DFF">
              <w:rPr>
                <w:iCs/>
              </w:rPr>
              <w:t>Анализировать </w:t>
            </w:r>
            <w:r w:rsidRPr="002D4DFF">
              <w:t xml:space="preserve">собственную работу: находить ошибки, устанавливать их </w:t>
            </w:r>
            <w:r w:rsidRPr="002D4DFF">
              <w:lastRenderedPageBreak/>
              <w:t>причины.</w:t>
            </w:r>
          </w:p>
          <w:p w:rsidR="002D4DFF" w:rsidRPr="002D4DFF" w:rsidRDefault="002D4DFF" w:rsidP="00A440FE">
            <w:pPr>
              <w:jc w:val="both"/>
              <w:rPr>
                <w:u w:val="single"/>
              </w:rPr>
            </w:pPr>
            <w:r w:rsidRPr="002D4DFF">
              <w:t>литературным образом, изменять, творчески переделывать</w:t>
            </w:r>
          </w:p>
          <w:p w:rsidR="002D4DFF" w:rsidRPr="002D4DFF" w:rsidRDefault="002D4DFF" w:rsidP="00A440FE">
            <w:pPr>
              <w:jc w:val="both"/>
              <w:rPr>
                <w:u w:val="single"/>
              </w:rPr>
            </w:pPr>
          </w:p>
        </w:tc>
        <w:tc>
          <w:tcPr>
            <w:tcW w:w="2573" w:type="dxa"/>
            <w:vMerge w:val="restart"/>
            <w:shd w:val="clear" w:color="auto" w:fill="auto"/>
          </w:tcPr>
          <w:p w:rsidR="002D4DFF" w:rsidRPr="002D4DFF" w:rsidRDefault="002D4DFF" w:rsidP="00A440FE">
            <w:r w:rsidRPr="002D4DFF">
              <w:rPr>
                <w:iCs/>
              </w:rPr>
              <w:lastRenderedPageBreak/>
              <w:t>Выражать готовность </w:t>
            </w:r>
            <w:r w:rsidRPr="002D4DFF">
              <w:t>в любой ситуации поступить в соответствии с правилами поведения.</w:t>
            </w:r>
          </w:p>
        </w:tc>
        <w:tc>
          <w:tcPr>
            <w:tcW w:w="1209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  <w:r w:rsidRPr="002D4DFF">
              <w:t>Текущий</w:t>
            </w:r>
          </w:p>
        </w:tc>
        <w:tc>
          <w:tcPr>
            <w:tcW w:w="80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952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1110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</w:tr>
      <w:tr w:rsidR="002D4DFF" w:rsidRPr="002D4DFF" w:rsidTr="001961C7">
        <w:tc>
          <w:tcPr>
            <w:tcW w:w="879" w:type="dxa"/>
            <w:gridSpan w:val="3"/>
            <w:shd w:val="clear" w:color="auto" w:fill="auto"/>
          </w:tcPr>
          <w:p w:rsidR="002D4DFF" w:rsidRPr="002D4DFF" w:rsidRDefault="002D4DFF" w:rsidP="008F6930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1384" w:type="dxa"/>
            <w:shd w:val="clear" w:color="auto" w:fill="auto"/>
          </w:tcPr>
          <w:p w:rsidR="002D4DFF" w:rsidRPr="002D4DFF" w:rsidRDefault="001961C7" w:rsidP="008F6930">
            <w:pPr>
              <w:jc w:val="both"/>
            </w:pPr>
            <w:r>
              <w:t>Образы кино</w:t>
            </w:r>
            <w:r w:rsidR="002D4DFF" w:rsidRPr="002D4DFF">
              <w:t>музыки.</w:t>
            </w:r>
          </w:p>
          <w:p w:rsidR="002D4DFF" w:rsidRPr="002D4DFF" w:rsidRDefault="002D4DFF" w:rsidP="008F6930">
            <w:pPr>
              <w:jc w:val="both"/>
            </w:pPr>
          </w:p>
        </w:tc>
        <w:tc>
          <w:tcPr>
            <w:tcW w:w="1585" w:type="dxa"/>
            <w:shd w:val="clear" w:color="auto" w:fill="auto"/>
          </w:tcPr>
          <w:p w:rsidR="002D4DFF" w:rsidRPr="002D4DFF" w:rsidRDefault="002D4DFF" w:rsidP="00A440FE">
            <w:pPr>
              <w:jc w:val="center"/>
            </w:pPr>
            <w:r w:rsidRPr="002D4DFF">
              <w:t>Комбинированный урок</w:t>
            </w:r>
          </w:p>
        </w:tc>
        <w:tc>
          <w:tcPr>
            <w:tcW w:w="1826" w:type="dxa"/>
            <w:vMerge/>
            <w:shd w:val="clear" w:color="auto" w:fill="auto"/>
          </w:tcPr>
          <w:p w:rsidR="002D4DFF" w:rsidRPr="002D4DFF" w:rsidRDefault="002D4DFF" w:rsidP="008F6930">
            <w:pPr>
              <w:jc w:val="both"/>
            </w:pPr>
          </w:p>
        </w:tc>
        <w:tc>
          <w:tcPr>
            <w:tcW w:w="2355" w:type="dxa"/>
            <w:gridSpan w:val="2"/>
            <w:vMerge/>
            <w:shd w:val="clear" w:color="auto" w:fill="auto"/>
          </w:tcPr>
          <w:p w:rsidR="002D4DFF" w:rsidRPr="002D4DFF" w:rsidRDefault="002D4DFF" w:rsidP="00A440FE"/>
        </w:tc>
        <w:tc>
          <w:tcPr>
            <w:tcW w:w="2573" w:type="dxa"/>
            <w:vMerge/>
            <w:shd w:val="clear" w:color="auto" w:fill="auto"/>
          </w:tcPr>
          <w:p w:rsidR="002D4DFF" w:rsidRPr="002D4DFF" w:rsidRDefault="002D4DFF" w:rsidP="00A440FE"/>
        </w:tc>
        <w:tc>
          <w:tcPr>
            <w:tcW w:w="1209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  <w:r w:rsidRPr="002D4DFF">
              <w:t>текущий</w:t>
            </w:r>
          </w:p>
        </w:tc>
        <w:tc>
          <w:tcPr>
            <w:tcW w:w="80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952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1110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</w:tr>
      <w:tr w:rsidR="002D4DFF" w:rsidRPr="002D4DFF" w:rsidTr="001961C7">
        <w:tc>
          <w:tcPr>
            <w:tcW w:w="879" w:type="dxa"/>
            <w:gridSpan w:val="3"/>
            <w:shd w:val="clear" w:color="auto" w:fill="auto"/>
          </w:tcPr>
          <w:p w:rsidR="002D4DFF" w:rsidRPr="002D4DFF" w:rsidRDefault="002D4DFF" w:rsidP="008F6930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1384" w:type="dxa"/>
            <w:shd w:val="clear" w:color="auto" w:fill="auto"/>
          </w:tcPr>
          <w:p w:rsidR="002D4DFF" w:rsidRPr="002D4DFF" w:rsidRDefault="002D4DFF" w:rsidP="008F6930">
            <w:pPr>
              <w:jc w:val="both"/>
            </w:pPr>
            <w:r w:rsidRPr="002D4DFF">
              <w:t>Итоговое обобщение по курсу.</w:t>
            </w:r>
          </w:p>
        </w:tc>
        <w:tc>
          <w:tcPr>
            <w:tcW w:w="158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  <w:r w:rsidRPr="002D4DFF">
              <w:t>Урок-обобщение и повторение знаний</w:t>
            </w:r>
          </w:p>
        </w:tc>
        <w:tc>
          <w:tcPr>
            <w:tcW w:w="1826" w:type="dxa"/>
            <w:shd w:val="clear" w:color="auto" w:fill="auto"/>
          </w:tcPr>
          <w:p w:rsidR="002D4DFF" w:rsidRPr="002D4DFF" w:rsidRDefault="002D4DFF" w:rsidP="008F6930">
            <w:pPr>
              <w:jc w:val="both"/>
            </w:pPr>
          </w:p>
        </w:tc>
        <w:tc>
          <w:tcPr>
            <w:tcW w:w="2355" w:type="dxa"/>
            <w:gridSpan w:val="2"/>
            <w:shd w:val="clear" w:color="auto" w:fill="auto"/>
          </w:tcPr>
          <w:p w:rsidR="002D4DFF" w:rsidRPr="002D4DFF" w:rsidRDefault="002D4DFF" w:rsidP="00A440FE">
            <w:r w:rsidRPr="002D4DFF">
              <w:rPr>
                <w:iCs/>
              </w:rPr>
              <w:t>Оценивать </w:t>
            </w:r>
            <w:r w:rsidRPr="002D4DFF">
              <w:t xml:space="preserve">уровень владения тем или иным учебным действием (отвечать на вопрос «что я не знаю и не умею?»). </w:t>
            </w:r>
          </w:p>
          <w:p w:rsidR="002D4DFF" w:rsidRPr="002D4DFF" w:rsidRDefault="002D4DFF" w:rsidP="00A440FE">
            <w:pPr>
              <w:jc w:val="both"/>
              <w:rPr>
                <w:u w:val="single"/>
              </w:rPr>
            </w:pPr>
          </w:p>
        </w:tc>
        <w:tc>
          <w:tcPr>
            <w:tcW w:w="2573" w:type="dxa"/>
            <w:shd w:val="clear" w:color="auto" w:fill="auto"/>
          </w:tcPr>
          <w:p w:rsidR="002D4DFF" w:rsidRPr="002D4DFF" w:rsidRDefault="002D4DFF" w:rsidP="00A440FE">
            <w:r w:rsidRPr="002D4DFF">
              <w:t xml:space="preserve">Формировать представление о социально-политическом устройстве России.   </w:t>
            </w:r>
          </w:p>
        </w:tc>
        <w:tc>
          <w:tcPr>
            <w:tcW w:w="1209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  <w:r w:rsidRPr="002D4DFF">
              <w:t>Текущий</w:t>
            </w:r>
          </w:p>
        </w:tc>
        <w:tc>
          <w:tcPr>
            <w:tcW w:w="80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952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1110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</w:tr>
      <w:tr w:rsidR="002D4DFF" w:rsidRPr="002D4DFF" w:rsidTr="001961C7">
        <w:tc>
          <w:tcPr>
            <w:tcW w:w="2263" w:type="dxa"/>
            <w:gridSpan w:val="4"/>
            <w:shd w:val="clear" w:color="auto" w:fill="auto"/>
          </w:tcPr>
          <w:p w:rsidR="002D4DFF" w:rsidRPr="002D4DFF" w:rsidRDefault="002D4DFF" w:rsidP="00EF0ED0">
            <w:pPr>
              <w:jc w:val="right"/>
            </w:pPr>
            <w:r w:rsidRPr="002D4DFF">
              <w:t>Итого</w:t>
            </w:r>
          </w:p>
        </w:tc>
        <w:tc>
          <w:tcPr>
            <w:tcW w:w="158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  <w:r w:rsidRPr="002D4DFF">
              <w:t>34 часа</w:t>
            </w:r>
          </w:p>
        </w:tc>
        <w:tc>
          <w:tcPr>
            <w:tcW w:w="1826" w:type="dxa"/>
            <w:shd w:val="clear" w:color="auto" w:fill="auto"/>
          </w:tcPr>
          <w:p w:rsidR="002D4DFF" w:rsidRPr="002D4DFF" w:rsidRDefault="002D4DFF" w:rsidP="008F6930">
            <w:pPr>
              <w:widowControl w:val="0"/>
              <w:shd w:val="clear" w:color="auto" w:fill="FFFFFF"/>
              <w:tabs>
                <w:tab w:val="left" w:pos="542"/>
              </w:tabs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2355" w:type="dxa"/>
            <w:gridSpan w:val="2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2573" w:type="dxa"/>
            <w:shd w:val="clear" w:color="auto" w:fill="auto"/>
          </w:tcPr>
          <w:p w:rsidR="002D4DFF" w:rsidRPr="002D4DFF" w:rsidRDefault="002D4DFF" w:rsidP="00A440FE"/>
        </w:tc>
        <w:tc>
          <w:tcPr>
            <w:tcW w:w="1209" w:type="dxa"/>
            <w:shd w:val="clear" w:color="auto" w:fill="auto"/>
          </w:tcPr>
          <w:p w:rsidR="002D4DFF" w:rsidRPr="002D4DFF" w:rsidRDefault="002D4DFF" w:rsidP="00A440FE"/>
        </w:tc>
        <w:tc>
          <w:tcPr>
            <w:tcW w:w="805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952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  <w:tc>
          <w:tcPr>
            <w:tcW w:w="1110" w:type="dxa"/>
            <w:shd w:val="clear" w:color="auto" w:fill="auto"/>
          </w:tcPr>
          <w:p w:rsidR="002D4DFF" w:rsidRPr="002D4DFF" w:rsidRDefault="002D4DFF" w:rsidP="008F6930">
            <w:pPr>
              <w:jc w:val="center"/>
            </w:pPr>
          </w:p>
        </w:tc>
      </w:tr>
    </w:tbl>
    <w:p w:rsidR="00BA4E0B" w:rsidRDefault="00BA4E0B" w:rsidP="001A6E13">
      <w:pPr>
        <w:suppressAutoHyphens/>
        <w:spacing w:after="200"/>
        <w:jc w:val="center"/>
        <w:rPr>
          <w:b/>
          <w:lang w:eastAsia="ar-SA"/>
        </w:rPr>
        <w:sectPr w:rsidR="00BA4E0B" w:rsidSect="00BA4E0B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1A6E13" w:rsidRPr="001A6E13" w:rsidRDefault="001A6E13" w:rsidP="001A6E13">
      <w:pPr>
        <w:suppressAutoHyphens/>
        <w:spacing w:after="200"/>
        <w:jc w:val="center"/>
        <w:rPr>
          <w:b/>
          <w:lang w:eastAsia="ar-SA"/>
        </w:rPr>
      </w:pPr>
    </w:p>
    <w:p w:rsidR="001961C7" w:rsidRPr="001961C7" w:rsidRDefault="001961C7" w:rsidP="001961C7">
      <w:pPr>
        <w:pStyle w:val="1"/>
        <w:rPr>
          <w:b/>
        </w:rPr>
      </w:pPr>
      <w:bookmarkStart w:id="5" w:name="_Toc397980885"/>
      <w:bookmarkStart w:id="6" w:name="_Toc398063137"/>
      <w:bookmarkStart w:id="7" w:name="_Toc398103200"/>
      <w:r w:rsidRPr="001961C7">
        <w:rPr>
          <w:b/>
        </w:rPr>
        <w:t>Учебно-методическое и материально-техническое обеспечение образовательного процесса.</w:t>
      </w:r>
      <w:bookmarkEnd w:id="5"/>
      <w:bookmarkEnd w:id="6"/>
      <w:bookmarkEnd w:id="7"/>
    </w:p>
    <w:p w:rsidR="001961C7" w:rsidRPr="001961C7" w:rsidRDefault="001961C7" w:rsidP="001961C7">
      <w:pPr>
        <w:widowControl w:val="0"/>
        <w:shd w:val="clear" w:color="auto" w:fill="FFFFFF"/>
        <w:tabs>
          <w:tab w:val="left" w:pos="787"/>
        </w:tabs>
        <w:suppressAutoHyphens/>
        <w:autoSpaceDE w:val="0"/>
        <w:spacing w:before="72"/>
        <w:ind w:left="562"/>
        <w:rPr>
          <w:spacing w:val="-5"/>
          <w:lang w:eastAsia="ar-SA"/>
        </w:rPr>
      </w:pPr>
      <w:r w:rsidRPr="001961C7">
        <w:rPr>
          <w:b/>
          <w:bCs/>
          <w:spacing w:val="-20"/>
          <w:lang w:eastAsia="ar-SA"/>
        </w:rPr>
        <w:t>1.</w:t>
      </w:r>
      <w:r w:rsidRPr="001961C7">
        <w:rPr>
          <w:b/>
          <w:bCs/>
          <w:lang w:eastAsia="ar-SA"/>
        </w:rPr>
        <w:tab/>
      </w:r>
      <w:r w:rsidRPr="001961C7">
        <w:rPr>
          <w:b/>
          <w:bCs/>
          <w:spacing w:val="-5"/>
          <w:lang w:eastAsia="ar-SA"/>
        </w:rPr>
        <w:t>Печатные пособия.</w:t>
      </w:r>
    </w:p>
    <w:p w:rsidR="001961C7" w:rsidRPr="001961C7" w:rsidRDefault="001961C7" w:rsidP="001961C7">
      <w:pPr>
        <w:widowControl w:val="0"/>
        <w:numPr>
          <w:ilvl w:val="0"/>
          <w:numId w:val="11"/>
        </w:numPr>
        <w:shd w:val="clear" w:color="auto" w:fill="FFFFFF"/>
        <w:tabs>
          <w:tab w:val="clear" w:pos="720"/>
          <w:tab w:val="left" w:pos="701"/>
        </w:tabs>
        <w:suppressAutoHyphens/>
        <w:autoSpaceDE w:val="0"/>
        <w:ind w:left="566"/>
        <w:rPr>
          <w:spacing w:val="-6"/>
          <w:lang w:eastAsia="ar-SA"/>
        </w:rPr>
      </w:pPr>
      <w:r w:rsidRPr="001961C7">
        <w:rPr>
          <w:spacing w:val="-5"/>
          <w:lang w:eastAsia="ar-SA"/>
        </w:rPr>
        <w:t>Комплект портретов композиторов.</w:t>
      </w:r>
    </w:p>
    <w:p w:rsidR="001961C7" w:rsidRPr="001961C7" w:rsidRDefault="001961C7" w:rsidP="001961C7">
      <w:pPr>
        <w:widowControl w:val="0"/>
        <w:numPr>
          <w:ilvl w:val="0"/>
          <w:numId w:val="11"/>
        </w:numPr>
        <w:shd w:val="clear" w:color="auto" w:fill="FFFFFF"/>
        <w:tabs>
          <w:tab w:val="clear" w:pos="720"/>
          <w:tab w:val="left" w:pos="701"/>
        </w:tabs>
        <w:suppressAutoHyphens/>
        <w:autoSpaceDE w:val="0"/>
        <w:ind w:right="14" w:firstLine="566"/>
        <w:jc w:val="both"/>
        <w:rPr>
          <w:b/>
          <w:bCs/>
          <w:spacing w:val="-14"/>
          <w:lang w:eastAsia="ar-SA"/>
        </w:rPr>
      </w:pPr>
      <w:r w:rsidRPr="001961C7">
        <w:rPr>
          <w:spacing w:val="-6"/>
          <w:lang w:eastAsia="ar-SA"/>
        </w:rPr>
        <w:t>Демонстрационный материал «Музыкальные инструменты: комплект пособий для до</w:t>
      </w:r>
      <w:r w:rsidRPr="001961C7">
        <w:rPr>
          <w:spacing w:val="-6"/>
          <w:lang w:eastAsia="ar-SA"/>
        </w:rPr>
        <w:softHyphen/>
      </w:r>
      <w:r w:rsidRPr="001961C7">
        <w:rPr>
          <w:lang w:eastAsia="ar-SA"/>
        </w:rPr>
        <w:t>школьных учреждений и начальной школы» (Харьков:Ранок, 2007).</w:t>
      </w:r>
    </w:p>
    <w:p w:rsidR="001961C7" w:rsidRPr="001961C7" w:rsidRDefault="001961C7" w:rsidP="001961C7">
      <w:pPr>
        <w:widowControl w:val="0"/>
        <w:numPr>
          <w:ilvl w:val="0"/>
          <w:numId w:val="11"/>
        </w:numPr>
        <w:shd w:val="clear" w:color="auto" w:fill="FFFFFF"/>
        <w:suppressAutoHyphens/>
        <w:autoSpaceDE w:val="0"/>
        <w:ind w:left="567" w:right="14"/>
        <w:jc w:val="both"/>
        <w:rPr>
          <w:bCs/>
          <w:spacing w:val="-14"/>
          <w:lang w:eastAsia="ar-SA"/>
        </w:rPr>
      </w:pPr>
      <w:r w:rsidRPr="001961C7">
        <w:rPr>
          <w:bCs/>
          <w:spacing w:val="-14"/>
          <w:lang w:eastAsia="ar-SA"/>
        </w:rPr>
        <w:t xml:space="preserve">Сергеева, Г. П. Музыка. </w:t>
      </w:r>
      <w:r>
        <w:rPr>
          <w:bCs/>
          <w:spacing w:val="-14"/>
          <w:lang w:eastAsia="ar-SA"/>
        </w:rPr>
        <w:t>6 класс</w:t>
      </w:r>
      <w:r w:rsidRPr="001961C7">
        <w:rPr>
          <w:bCs/>
          <w:spacing w:val="-14"/>
          <w:lang w:eastAsia="ar-SA"/>
        </w:rPr>
        <w:t xml:space="preserve">  : учеб.для общеобразоват. учреждений / Г. П. Сергеева, Е. Д. Критская. - М.: Просвещение, 2011.</w:t>
      </w:r>
    </w:p>
    <w:p w:rsidR="001961C7" w:rsidRPr="001961C7" w:rsidRDefault="001961C7" w:rsidP="001961C7">
      <w:pPr>
        <w:widowControl w:val="0"/>
        <w:numPr>
          <w:ilvl w:val="0"/>
          <w:numId w:val="11"/>
        </w:numPr>
        <w:shd w:val="clear" w:color="auto" w:fill="FFFFFF"/>
        <w:suppressAutoHyphens/>
        <w:autoSpaceDE w:val="0"/>
        <w:ind w:left="567" w:right="14"/>
        <w:jc w:val="both"/>
        <w:rPr>
          <w:bCs/>
          <w:spacing w:val="-14"/>
          <w:lang w:eastAsia="ar-SA"/>
        </w:rPr>
      </w:pPr>
      <w:r w:rsidRPr="001961C7">
        <w:rPr>
          <w:bCs/>
          <w:spacing w:val="-14"/>
          <w:lang w:eastAsia="ar-SA"/>
        </w:rPr>
        <w:t xml:space="preserve">Сергеева, Г. П. Музыка. </w:t>
      </w:r>
      <w:r>
        <w:rPr>
          <w:bCs/>
          <w:spacing w:val="-14"/>
          <w:lang w:eastAsia="ar-SA"/>
        </w:rPr>
        <w:t>6 класс</w:t>
      </w:r>
      <w:r w:rsidRPr="001961C7">
        <w:rPr>
          <w:bCs/>
          <w:spacing w:val="-14"/>
          <w:lang w:eastAsia="ar-SA"/>
        </w:rPr>
        <w:t>. Творческая тетрадь : пособие для учащихся об-щеобразоват. учреждений / Г. П. Сергеева, Е. Д. Критская. - М.: Просвещение, 2013.</w:t>
      </w:r>
    </w:p>
    <w:p w:rsidR="001961C7" w:rsidRPr="001961C7" w:rsidRDefault="001961C7" w:rsidP="001961C7">
      <w:pPr>
        <w:widowControl w:val="0"/>
        <w:numPr>
          <w:ilvl w:val="0"/>
          <w:numId w:val="11"/>
        </w:numPr>
        <w:shd w:val="clear" w:color="auto" w:fill="FFFFFF"/>
        <w:suppressAutoHyphens/>
        <w:autoSpaceDE w:val="0"/>
        <w:ind w:left="567" w:right="14"/>
        <w:jc w:val="both"/>
        <w:rPr>
          <w:bCs/>
          <w:spacing w:val="-14"/>
          <w:lang w:eastAsia="ar-SA"/>
        </w:rPr>
      </w:pPr>
      <w:r w:rsidRPr="001961C7">
        <w:rPr>
          <w:bCs/>
          <w:spacing w:val="-14"/>
          <w:lang w:eastAsia="ar-SA"/>
        </w:rPr>
        <w:t xml:space="preserve">Музыка. Хрестоматия музыкального материала. </w:t>
      </w:r>
      <w:r>
        <w:rPr>
          <w:bCs/>
          <w:spacing w:val="-14"/>
          <w:lang w:eastAsia="ar-SA"/>
        </w:rPr>
        <w:t>6 класс</w:t>
      </w:r>
      <w:r w:rsidRPr="001961C7">
        <w:rPr>
          <w:bCs/>
          <w:spacing w:val="-14"/>
          <w:lang w:eastAsia="ar-SA"/>
        </w:rPr>
        <w:t xml:space="preserve"> [Ноты]: пособие для учителей общеобразоват. учреждений / сост. Г. П. Сергеева, Е. Д. Критская. - М.: Просвещение, 2013.</w:t>
      </w:r>
    </w:p>
    <w:p w:rsidR="001961C7" w:rsidRPr="001961C7" w:rsidRDefault="001961C7" w:rsidP="001961C7">
      <w:pPr>
        <w:widowControl w:val="0"/>
        <w:numPr>
          <w:ilvl w:val="0"/>
          <w:numId w:val="11"/>
        </w:numPr>
        <w:shd w:val="clear" w:color="auto" w:fill="FFFFFF"/>
        <w:suppressAutoHyphens/>
        <w:autoSpaceDE w:val="0"/>
        <w:ind w:left="567" w:right="14"/>
        <w:jc w:val="both"/>
        <w:rPr>
          <w:bCs/>
          <w:spacing w:val="-14"/>
          <w:lang w:eastAsia="ar-SA"/>
        </w:rPr>
      </w:pPr>
      <w:r w:rsidRPr="001961C7">
        <w:rPr>
          <w:bCs/>
          <w:spacing w:val="-14"/>
          <w:lang w:eastAsia="ar-SA"/>
        </w:rPr>
        <w:t xml:space="preserve">Музыка. Фоиохрсстоматия. </w:t>
      </w:r>
      <w:r>
        <w:rPr>
          <w:bCs/>
          <w:spacing w:val="-14"/>
          <w:lang w:eastAsia="ar-SA"/>
        </w:rPr>
        <w:t>6 класс</w:t>
      </w:r>
      <w:r w:rsidRPr="001961C7">
        <w:rPr>
          <w:bCs/>
          <w:spacing w:val="-14"/>
          <w:lang w:eastAsia="ar-SA"/>
        </w:rPr>
        <w:t xml:space="preserve"> [Электронный ресурс] / сост. Г. П. Сергеева. Е. Д. Критская. - М. : Просвещение, 2013. - 1 электрон.-опт. диск (CD-ROM).</w:t>
      </w:r>
    </w:p>
    <w:p w:rsidR="001961C7" w:rsidRPr="001961C7" w:rsidRDefault="001961C7" w:rsidP="001961C7">
      <w:pPr>
        <w:widowControl w:val="0"/>
        <w:numPr>
          <w:ilvl w:val="0"/>
          <w:numId w:val="11"/>
        </w:numPr>
        <w:shd w:val="clear" w:color="auto" w:fill="FFFFFF"/>
        <w:suppressAutoHyphens/>
        <w:autoSpaceDE w:val="0"/>
        <w:ind w:left="567" w:right="14"/>
        <w:jc w:val="both"/>
        <w:rPr>
          <w:bCs/>
          <w:spacing w:val="-14"/>
          <w:lang w:eastAsia="ar-SA"/>
        </w:rPr>
      </w:pPr>
      <w:r w:rsidRPr="001961C7">
        <w:rPr>
          <w:bCs/>
          <w:spacing w:val="-14"/>
          <w:lang w:eastAsia="ar-SA"/>
        </w:rPr>
        <w:t>Сергеева, Г. П. Уроки музыки. 5-6 классы : пособие для учителя / Г. П. Сергеева, Е. Д. Критская. - М.: Просвещение, 2013.</w:t>
      </w:r>
    </w:p>
    <w:p w:rsidR="001961C7" w:rsidRPr="001961C7" w:rsidRDefault="001961C7" w:rsidP="001961C7">
      <w:pPr>
        <w:widowControl w:val="0"/>
        <w:shd w:val="clear" w:color="auto" w:fill="FFFFFF"/>
        <w:tabs>
          <w:tab w:val="left" w:pos="787"/>
        </w:tabs>
        <w:suppressAutoHyphens/>
        <w:autoSpaceDE w:val="0"/>
        <w:spacing w:before="5"/>
        <w:ind w:left="562"/>
        <w:rPr>
          <w:spacing w:val="-5"/>
          <w:lang w:eastAsia="ar-SA"/>
        </w:rPr>
      </w:pPr>
      <w:r w:rsidRPr="001961C7">
        <w:rPr>
          <w:b/>
          <w:bCs/>
          <w:spacing w:val="-14"/>
          <w:lang w:eastAsia="ar-SA"/>
        </w:rPr>
        <w:t>2.</w:t>
      </w:r>
      <w:r w:rsidRPr="001961C7">
        <w:rPr>
          <w:b/>
          <w:bCs/>
          <w:lang w:eastAsia="ar-SA"/>
        </w:rPr>
        <w:tab/>
      </w:r>
      <w:r w:rsidRPr="001961C7">
        <w:rPr>
          <w:b/>
          <w:bCs/>
          <w:spacing w:val="-5"/>
          <w:lang w:eastAsia="ar-SA"/>
        </w:rPr>
        <w:t>Информационно-коммуникационные средства.</w:t>
      </w:r>
    </w:p>
    <w:p w:rsidR="001961C7" w:rsidRPr="001961C7" w:rsidRDefault="001961C7" w:rsidP="001961C7">
      <w:pPr>
        <w:widowControl w:val="0"/>
        <w:numPr>
          <w:ilvl w:val="0"/>
          <w:numId w:val="11"/>
        </w:numPr>
        <w:shd w:val="clear" w:color="auto" w:fill="FFFFFF"/>
        <w:tabs>
          <w:tab w:val="clear" w:pos="720"/>
          <w:tab w:val="left" w:pos="701"/>
        </w:tabs>
        <w:suppressAutoHyphens/>
        <w:autoSpaceDE w:val="0"/>
        <w:ind w:left="566"/>
        <w:rPr>
          <w:spacing w:val="-5"/>
          <w:lang w:eastAsia="ar-SA"/>
        </w:rPr>
      </w:pPr>
      <w:r w:rsidRPr="001961C7">
        <w:rPr>
          <w:spacing w:val="-5"/>
          <w:lang w:eastAsia="ar-SA"/>
        </w:rPr>
        <w:t xml:space="preserve">Антология русской симфонической музыки (8 </w:t>
      </w:r>
      <w:r w:rsidRPr="001961C7">
        <w:rPr>
          <w:spacing w:val="-5"/>
          <w:lang w:val="en-US" w:eastAsia="ar-SA"/>
        </w:rPr>
        <w:t>CD</w:t>
      </w:r>
      <w:r w:rsidRPr="001961C7">
        <w:rPr>
          <w:spacing w:val="-5"/>
          <w:lang w:eastAsia="ar-SA"/>
        </w:rPr>
        <w:t>).</w:t>
      </w:r>
    </w:p>
    <w:p w:rsidR="001961C7" w:rsidRPr="001961C7" w:rsidRDefault="001961C7" w:rsidP="001961C7">
      <w:pPr>
        <w:widowControl w:val="0"/>
        <w:numPr>
          <w:ilvl w:val="0"/>
          <w:numId w:val="11"/>
        </w:numPr>
        <w:shd w:val="clear" w:color="auto" w:fill="FFFFFF"/>
        <w:tabs>
          <w:tab w:val="clear" w:pos="720"/>
          <w:tab w:val="left" w:pos="701"/>
        </w:tabs>
        <w:suppressAutoHyphens/>
        <w:autoSpaceDE w:val="0"/>
        <w:ind w:left="566"/>
        <w:rPr>
          <w:spacing w:val="-5"/>
          <w:lang w:eastAsia="ar-SA"/>
        </w:rPr>
      </w:pPr>
      <w:r w:rsidRPr="001961C7">
        <w:rPr>
          <w:spacing w:val="-5"/>
          <w:lang w:eastAsia="ar-SA"/>
        </w:rPr>
        <w:t xml:space="preserve">Большая энциклопедия Кирилла и Мефодия (8 </w:t>
      </w:r>
      <w:r w:rsidRPr="001961C7">
        <w:rPr>
          <w:spacing w:val="-5"/>
          <w:lang w:val="en-US" w:eastAsia="ar-SA"/>
        </w:rPr>
        <w:t>CD</w:t>
      </w:r>
      <w:r w:rsidRPr="001961C7">
        <w:rPr>
          <w:spacing w:val="-5"/>
          <w:lang w:eastAsia="ar-SA"/>
        </w:rPr>
        <w:t>).</w:t>
      </w:r>
    </w:p>
    <w:p w:rsidR="001961C7" w:rsidRPr="001961C7" w:rsidRDefault="001961C7" w:rsidP="001961C7">
      <w:pPr>
        <w:widowControl w:val="0"/>
        <w:numPr>
          <w:ilvl w:val="0"/>
          <w:numId w:val="11"/>
        </w:numPr>
        <w:shd w:val="clear" w:color="auto" w:fill="FFFFFF"/>
        <w:tabs>
          <w:tab w:val="clear" w:pos="720"/>
          <w:tab w:val="left" w:pos="701"/>
        </w:tabs>
        <w:suppressAutoHyphens/>
        <w:autoSpaceDE w:val="0"/>
        <w:ind w:left="566"/>
        <w:rPr>
          <w:spacing w:val="-5"/>
          <w:lang w:eastAsia="ar-SA"/>
        </w:rPr>
      </w:pPr>
      <w:r w:rsidRPr="001961C7">
        <w:rPr>
          <w:spacing w:val="-5"/>
          <w:lang w:eastAsia="ar-SA"/>
        </w:rPr>
        <w:t xml:space="preserve">Большая энциклопедия России: Искусство России (1 </w:t>
      </w:r>
      <w:r w:rsidRPr="001961C7">
        <w:rPr>
          <w:spacing w:val="-5"/>
          <w:lang w:val="en-US" w:eastAsia="ar-SA"/>
        </w:rPr>
        <w:t>CD</w:t>
      </w:r>
      <w:r w:rsidRPr="001961C7">
        <w:rPr>
          <w:spacing w:val="-5"/>
          <w:lang w:eastAsia="ar-SA"/>
        </w:rPr>
        <w:t>).</w:t>
      </w:r>
    </w:p>
    <w:p w:rsidR="001961C7" w:rsidRPr="001961C7" w:rsidRDefault="001961C7" w:rsidP="001961C7">
      <w:pPr>
        <w:widowControl w:val="0"/>
        <w:numPr>
          <w:ilvl w:val="0"/>
          <w:numId w:val="11"/>
        </w:numPr>
        <w:shd w:val="clear" w:color="auto" w:fill="FFFFFF"/>
        <w:tabs>
          <w:tab w:val="clear" w:pos="720"/>
          <w:tab w:val="left" w:pos="701"/>
        </w:tabs>
        <w:suppressAutoHyphens/>
        <w:autoSpaceDE w:val="0"/>
        <w:ind w:left="566"/>
        <w:rPr>
          <w:b/>
          <w:bCs/>
          <w:spacing w:val="-13"/>
          <w:lang w:eastAsia="ar-SA"/>
        </w:rPr>
      </w:pPr>
      <w:r w:rsidRPr="001961C7">
        <w:rPr>
          <w:spacing w:val="-5"/>
          <w:lang w:eastAsia="ar-SA"/>
        </w:rPr>
        <w:t xml:space="preserve">Мультимедийная энциклопедия «Шедевры музыки от Кирилла и Мефодия» (1 </w:t>
      </w:r>
      <w:r w:rsidRPr="001961C7">
        <w:rPr>
          <w:spacing w:val="-5"/>
          <w:lang w:val="en-US" w:eastAsia="ar-SA"/>
        </w:rPr>
        <w:t>CD</w:t>
      </w:r>
      <w:r w:rsidRPr="001961C7">
        <w:rPr>
          <w:spacing w:val="-5"/>
          <w:lang w:eastAsia="ar-SA"/>
        </w:rPr>
        <w:t>).</w:t>
      </w:r>
    </w:p>
    <w:p w:rsidR="001961C7" w:rsidRPr="001961C7" w:rsidRDefault="001961C7" w:rsidP="001961C7">
      <w:pPr>
        <w:widowControl w:val="0"/>
        <w:shd w:val="clear" w:color="auto" w:fill="FFFFFF"/>
        <w:tabs>
          <w:tab w:val="left" w:pos="787"/>
        </w:tabs>
        <w:suppressAutoHyphens/>
        <w:autoSpaceDE w:val="0"/>
        <w:spacing w:before="106"/>
        <w:ind w:left="562"/>
        <w:rPr>
          <w:iCs/>
          <w:spacing w:val="-3"/>
          <w:lang w:eastAsia="ar-SA"/>
        </w:rPr>
      </w:pPr>
      <w:r w:rsidRPr="001961C7">
        <w:rPr>
          <w:b/>
          <w:bCs/>
          <w:spacing w:val="-13"/>
          <w:lang w:eastAsia="ar-SA"/>
        </w:rPr>
        <w:t>3.</w:t>
      </w:r>
      <w:r w:rsidRPr="001961C7">
        <w:rPr>
          <w:b/>
          <w:bCs/>
          <w:lang w:eastAsia="ar-SA"/>
        </w:rPr>
        <w:tab/>
      </w:r>
      <w:r w:rsidRPr="001961C7">
        <w:rPr>
          <w:b/>
          <w:bCs/>
          <w:spacing w:val="-5"/>
          <w:lang w:eastAsia="ar-SA"/>
        </w:rPr>
        <w:t>Интернет-ресурсы.</w:t>
      </w:r>
    </w:p>
    <w:p w:rsidR="001961C7" w:rsidRPr="001961C7" w:rsidRDefault="001961C7" w:rsidP="001961C7">
      <w:pPr>
        <w:widowControl w:val="0"/>
        <w:shd w:val="clear" w:color="auto" w:fill="FFFFFF"/>
        <w:suppressAutoHyphens/>
        <w:autoSpaceDE w:val="0"/>
        <w:spacing w:before="43"/>
        <w:ind w:right="461" w:firstLine="567"/>
        <w:rPr>
          <w:spacing w:val="-3"/>
          <w:lang w:eastAsia="ar-SA"/>
        </w:rPr>
      </w:pPr>
      <w:r w:rsidRPr="001961C7">
        <w:rPr>
          <w:iCs/>
          <w:spacing w:val="-3"/>
          <w:lang w:eastAsia="ar-SA"/>
        </w:rPr>
        <w:t xml:space="preserve">Википедш. </w:t>
      </w:r>
      <w:r w:rsidRPr="001961C7">
        <w:rPr>
          <w:spacing w:val="-3"/>
          <w:lang w:eastAsia="ar-SA"/>
        </w:rPr>
        <w:t xml:space="preserve">Свободная энциклопедия. - Режим доступа: </w:t>
      </w:r>
      <w:hyperlink r:id="rId9" w:history="1">
        <w:r w:rsidRPr="001961C7">
          <w:rPr>
            <w:b/>
            <w:bCs/>
            <w:color w:val="003333"/>
            <w:spacing w:val="-3"/>
            <w:u w:val="single"/>
            <w:lang w:val="en-US" w:eastAsia="ar-SA"/>
          </w:rPr>
          <w:t>http</w:t>
        </w:r>
        <w:r w:rsidRPr="001961C7">
          <w:rPr>
            <w:b/>
            <w:bCs/>
            <w:color w:val="003333"/>
            <w:spacing w:val="-3"/>
            <w:u w:val="single"/>
            <w:lang w:eastAsia="ar-SA"/>
          </w:rPr>
          <w:t>://</w:t>
        </w:r>
        <w:r w:rsidRPr="001961C7">
          <w:rPr>
            <w:b/>
            <w:bCs/>
            <w:color w:val="003333"/>
            <w:spacing w:val="-3"/>
            <w:u w:val="single"/>
            <w:lang w:val="en-US" w:eastAsia="ar-SA"/>
          </w:rPr>
          <w:t>ru</w:t>
        </w:r>
        <w:r w:rsidRPr="001961C7">
          <w:rPr>
            <w:b/>
            <w:bCs/>
            <w:color w:val="003333"/>
            <w:spacing w:val="-3"/>
            <w:u w:val="single"/>
            <w:lang w:eastAsia="ar-SA"/>
          </w:rPr>
          <w:t>.</w:t>
        </w:r>
        <w:r w:rsidRPr="001961C7">
          <w:rPr>
            <w:b/>
            <w:bCs/>
            <w:color w:val="003333"/>
            <w:spacing w:val="-3"/>
            <w:u w:val="single"/>
            <w:lang w:val="en-US" w:eastAsia="ar-SA"/>
          </w:rPr>
          <w:t>wikipedia</w:t>
        </w:r>
        <w:r w:rsidRPr="001961C7">
          <w:rPr>
            <w:b/>
            <w:bCs/>
            <w:color w:val="003333"/>
            <w:spacing w:val="-3"/>
            <w:u w:val="single"/>
            <w:lang w:eastAsia="ar-SA"/>
          </w:rPr>
          <w:t>.</w:t>
        </w:r>
        <w:r w:rsidRPr="001961C7">
          <w:rPr>
            <w:b/>
            <w:bCs/>
            <w:color w:val="003333"/>
            <w:spacing w:val="-3"/>
            <w:u w:val="single"/>
            <w:lang w:val="en-US" w:eastAsia="ar-SA"/>
          </w:rPr>
          <w:t>org</w:t>
        </w:r>
        <w:r w:rsidRPr="001961C7">
          <w:rPr>
            <w:b/>
            <w:bCs/>
            <w:color w:val="003333"/>
            <w:spacing w:val="-3"/>
            <w:u w:val="single"/>
            <w:lang w:eastAsia="ar-SA"/>
          </w:rPr>
          <w:t>/</w:t>
        </w:r>
        <w:r w:rsidRPr="001961C7">
          <w:rPr>
            <w:b/>
            <w:bCs/>
            <w:color w:val="003333"/>
            <w:spacing w:val="-3"/>
            <w:u w:val="single"/>
            <w:lang w:val="en-US" w:eastAsia="ar-SA"/>
          </w:rPr>
          <w:t>wiki</w:t>
        </w:r>
      </w:hyperlink>
    </w:p>
    <w:p w:rsidR="001961C7" w:rsidRPr="001961C7" w:rsidRDefault="001961C7" w:rsidP="001961C7">
      <w:pPr>
        <w:widowControl w:val="0"/>
        <w:shd w:val="clear" w:color="auto" w:fill="FFFFFF"/>
        <w:suppressAutoHyphens/>
        <w:autoSpaceDE w:val="0"/>
        <w:spacing w:before="43"/>
        <w:ind w:right="461" w:firstLine="567"/>
        <w:rPr>
          <w:iCs/>
          <w:spacing w:val="-5"/>
          <w:lang w:eastAsia="ar-SA"/>
        </w:rPr>
      </w:pPr>
      <w:r w:rsidRPr="001961C7">
        <w:rPr>
          <w:spacing w:val="-3"/>
          <w:lang w:eastAsia="ar-SA"/>
        </w:rPr>
        <w:t>К</w:t>
      </w:r>
      <w:r w:rsidRPr="001961C7">
        <w:rPr>
          <w:iCs/>
          <w:spacing w:val="-3"/>
          <w:lang w:eastAsia="ar-SA"/>
        </w:rPr>
        <w:t xml:space="preserve">лассическая </w:t>
      </w:r>
      <w:r w:rsidRPr="001961C7">
        <w:rPr>
          <w:spacing w:val="-3"/>
          <w:lang w:eastAsia="ar-SA"/>
        </w:rPr>
        <w:t xml:space="preserve">музыка. - Режим доступа: </w:t>
      </w:r>
      <w:hyperlink r:id="rId10" w:history="1">
        <w:r w:rsidRPr="001961C7">
          <w:rPr>
            <w:b/>
            <w:bCs/>
            <w:color w:val="003333"/>
            <w:spacing w:val="-3"/>
            <w:u w:val="single"/>
            <w:lang w:val="en-US" w:eastAsia="ar-SA"/>
          </w:rPr>
          <w:t>http</w:t>
        </w:r>
        <w:r w:rsidRPr="001961C7">
          <w:rPr>
            <w:b/>
            <w:bCs/>
            <w:color w:val="003333"/>
            <w:spacing w:val="-3"/>
            <w:u w:val="single"/>
            <w:lang w:eastAsia="ar-SA"/>
          </w:rPr>
          <w:t>://</w:t>
        </w:r>
        <w:r w:rsidRPr="001961C7">
          <w:rPr>
            <w:b/>
            <w:bCs/>
            <w:color w:val="003333"/>
            <w:spacing w:val="-3"/>
            <w:u w:val="single"/>
            <w:lang w:val="en-US" w:eastAsia="ar-SA"/>
          </w:rPr>
          <w:t>classic</w:t>
        </w:r>
        <w:r w:rsidRPr="001961C7">
          <w:rPr>
            <w:b/>
            <w:bCs/>
            <w:color w:val="003333"/>
            <w:spacing w:val="-3"/>
            <w:u w:val="single"/>
            <w:lang w:eastAsia="ar-SA"/>
          </w:rPr>
          <w:t>.</w:t>
        </w:r>
        <w:r w:rsidRPr="001961C7">
          <w:rPr>
            <w:b/>
            <w:bCs/>
            <w:color w:val="003333"/>
            <w:spacing w:val="-3"/>
            <w:u w:val="single"/>
            <w:lang w:val="en-US" w:eastAsia="ar-SA"/>
          </w:rPr>
          <w:t>chubrik</w:t>
        </w:r>
        <w:r w:rsidRPr="001961C7">
          <w:rPr>
            <w:b/>
            <w:bCs/>
            <w:color w:val="003333"/>
            <w:spacing w:val="-3"/>
            <w:u w:val="single"/>
            <w:lang w:eastAsia="ar-SA"/>
          </w:rPr>
          <w:t>.</w:t>
        </w:r>
        <w:r w:rsidRPr="001961C7">
          <w:rPr>
            <w:b/>
            <w:bCs/>
            <w:color w:val="003333"/>
            <w:spacing w:val="-3"/>
            <w:u w:val="single"/>
            <w:lang w:val="en-US" w:eastAsia="ar-SA"/>
          </w:rPr>
          <w:t>ru</w:t>
        </w:r>
      </w:hyperlink>
    </w:p>
    <w:p w:rsidR="001961C7" w:rsidRPr="001961C7" w:rsidRDefault="001961C7" w:rsidP="001961C7">
      <w:pPr>
        <w:widowControl w:val="0"/>
        <w:shd w:val="clear" w:color="auto" w:fill="FFFFFF"/>
        <w:suppressAutoHyphens/>
        <w:autoSpaceDE w:val="0"/>
        <w:spacing w:before="43"/>
        <w:ind w:right="461" w:firstLine="567"/>
        <w:rPr>
          <w:iCs/>
          <w:spacing w:val="-4"/>
          <w:lang w:eastAsia="ar-SA"/>
        </w:rPr>
      </w:pPr>
      <w:r w:rsidRPr="001961C7">
        <w:rPr>
          <w:iCs/>
          <w:spacing w:val="-5"/>
          <w:lang w:eastAsia="ar-SA"/>
        </w:rPr>
        <w:t xml:space="preserve">Музыкальный </w:t>
      </w:r>
      <w:r w:rsidRPr="001961C7">
        <w:rPr>
          <w:spacing w:val="-5"/>
          <w:lang w:eastAsia="ar-SA"/>
        </w:rPr>
        <w:t xml:space="preserve">энциклопедический словарь. - Режим доступа: </w:t>
      </w:r>
      <w:hyperlink r:id="rId11" w:history="1">
        <w:r w:rsidRPr="001961C7">
          <w:rPr>
            <w:b/>
            <w:bCs/>
            <w:color w:val="003333"/>
            <w:spacing w:val="-5"/>
            <w:u w:val="single"/>
            <w:lang w:val="en-US" w:eastAsia="ar-SA"/>
          </w:rPr>
          <w:t>http</w:t>
        </w:r>
        <w:r w:rsidRPr="001961C7">
          <w:rPr>
            <w:b/>
            <w:bCs/>
            <w:color w:val="003333"/>
            <w:spacing w:val="-5"/>
            <w:u w:val="single"/>
            <w:lang w:eastAsia="ar-SA"/>
          </w:rPr>
          <w:t>://</w:t>
        </w:r>
        <w:r w:rsidRPr="001961C7">
          <w:rPr>
            <w:b/>
            <w:bCs/>
            <w:color w:val="003333"/>
            <w:spacing w:val="-5"/>
            <w:u w:val="single"/>
            <w:lang w:val="en-US" w:eastAsia="ar-SA"/>
          </w:rPr>
          <w:t>www</w:t>
        </w:r>
        <w:r w:rsidRPr="001961C7">
          <w:rPr>
            <w:b/>
            <w:bCs/>
            <w:color w:val="003333"/>
            <w:spacing w:val="-5"/>
            <w:u w:val="single"/>
            <w:lang w:eastAsia="ar-SA"/>
          </w:rPr>
          <w:t>.</w:t>
        </w:r>
        <w:r w:rsidRPr="001961C7">
          <w:rPr>
            <w:b/>
            <w:bCs/>
            <w:color w:val="003333"/>
            <w:spacing w:val="-5"/>
            <w:u w:val="single"/>
            <w:lang w:val="en-US" w:eastAsia="ar-SA"/>
          </w:rPr>
          <w:t>music</w:t>
        </w:r>
        <w:r w:rsidRPr="001961C7">
          <w:rPr>
            <w:b/>
            <w:bCs/>
            <w:color w:val="003333"/>
            <w:spacing w:val="-5"/>
            <w:u w:val="single"/>
            <w:lang w:eastAsia="ar-SA"/>
          </w:rPr>
          <w:t>-</w:t>
        </w:r>
        <w:r w:rsidRPr="001961C7">
          <w:rPr>
            <w:b/>
            <w:bCs/>
            <w:color w:val="003333"/>
            <w:spacing w:val="-5"/>
            <w:u w:val="single"/>
            <w:lang w:val="en-US" w:eastAsia="ar-SA"/>
          </w:rPr>
          <w:t>dic</w:t>
        </w:r>
        <w:r w:rsidRPr="001961C7">
          <w:rPr>
            <w:b/>
            <w:bCs/>
            <w:color w:val="003333"/>
            <w:spacing w:val="-5"/>
            <w:u w:val="single"/>
            <w:lang w:eastAsia="ar-SA"/>
          </w:rPr>
          <w:t>.</w:t>
        </w:r>
        <w:r w:rsidRPr="001961C7">
          <w:rPr>
            <w:b/>
            <w:bCs/>
            <w:color w:val="003333"/>
            <w:spacing w:val="-5"/>
            <w:u w:val="single"/>
            <w:lang w:val="en-US" w:eastAsia="ar-SA"/>
          </w:rPr>
          <w:t>ru</w:t>
        </w:r>
      </w:hyperlink>
    </w:p>
    <w:p w:rsidR="001961C7" w:rsidRPr="001961C7" w:rsidRDefault="001961C7" w:rsidP="001961C7">
      <w:pPr>
        <w:widowControl w:val="0"/>
        <w:shd w:val="clear" w:color="auto" w:fill="FFFFFF"/>
        <w:suppressAutoHyphens/>
        <w:autoSpaceDE w:val="0"/>
        <w:spacing w:before="43"/>
        <w:ind w:right="461" w:firstLine="567"/>
        <w:rPr>
          <w:b/>
          <w:bCs/>
          <w:spacing w:val="-13"/>
          <w:lang w:eastAsia="ar-SA"/>
        </w:rPr>
      </w:pPr>
      <w:r w:rsidRPr="001961C7">
        <w:rPr>
          <w:iCs/>
          <w:spacing w:val="-4"/>
          <w:lang w:eastAsia="ar-SA"/>
        </w:rPr>
        <w:t xml:space="preserve">Музыкальный </w:t>
      </w:r>
      <w:r w:rsidRPr="001961C7">
        <w:rPr>
          <w:spacing w:val="-4"/>
          <w:lang w:eastAsia="ar-SA"/>
        </w:rPr>
        <w:t xml:space="preserve">словарь. - Режим доступа: </w:t>
      </w:r>
      <w:hyperlink r:id="rId12" w:history="1">
        <w:r w:rsidRPr="001961C7">
          <w:rPr>
            <w:b/>
            <w:bCs/>
            <w:color w:val="003333"/>
            <w:spacing w:val="-4"/>
            <w:u w:val="single"/>
            <w:lang w:val="en-US" w:eastAsia="ar-SA"/>
          </w:rPr>
          <w:t>http</w:t>
        </w:r>
        <w:r w:rsidRPr="001961C7">
          <w:rPr>
            <w:b/>
            <w:bCs/>
            <w:color w:val="003333"/>
            <w:spacing w:val="-4"/>
            <w:u w:val="single"/>
            <w:lang w:eastAsia="ar-SA"/>
          </w:rPr>
          <w:t>://</w:t>
        </w:r>
        <w:r w:rsidRPr="001961C7">
          <w:rPr>
            <w:b/>
            <w:bCs/>
            <w:color w:val="003333"/>
            <w:spacing w:val="-4"/>
            <w:u w:val="single"/>
            <w:lang w:val="en-US" w:eastAsia="ar-SA"/>
          </w:rPr>
          <w:t>dic</w:t>
        </w:r>
        <w:r w:rsidRPr="001961C7">
          <w:rPr>
            <w:b/>
            <w:bCs/>
            <w:color w:val="003333"/>
            <w:spacing w:val="-4"/>
            <w:u w:val="single"/>
            <w:lang w:eastAsia="ar-SA"/>
          </w:rPr>
          <w:t>.</w:t>
        </w:r>
        <w:r w:rsidRPr="001961C7">
          <w:rPr>
            <w:b/>
            <w:bCs/>
            <w:color w:val="003333"/>
            <w:spacing w:val="-4"/>
            <w:u w:val="single"/>
            <w:lang w:val="en-US" w:eastAsia="ar-SA"/>
          </w:rPr>
          <w:t>academic</w:t>
        </w:r>
        <w:r w:rsidRPr="001961C7">
          <w:rPr>
            <w:b/>
            <w:bCs/>
            <w:color w:val="003333"/>
            <w:spacing w:val="-4"/>
            <w:u w:val="single"/>
            <w:lang w:eastAsia="ar-SA"/>
          </w:rPr>
          <w:t>.</w:t>
        </w:r>
        <w:r w:rsidRPr="001961C7">
          <w:rPr>
            <w:b/>
            <w:bCs/>
            <w:color w:val="003333"/>
            <w:spacing w:val="-4"/>
            <w:u w:val="single"/>
            <w:lang w:val="en-US" w:eastAsia="ar-SA"/>
          </w:rPr>
          <w:t>ru</w:t>
        </w:r>
        <w:r w:rsidRPr="001961C7">
          <w:rPr>
            <w:b/>
            <w:bCs/>
            <w:color w:val="003333"/>
            <w:spacing w:val="-4"/>
            <w:u w:val="single"/>
            <w:lang w:eastAsia="ar-SA"/>
          </w:rPr>
          <w:t>/</w:t>
        </w:r>
        <w:r w:rsidRPr="001961C7">
          <w:rPr>
            <w:b/>
            <w:bCs/>
            <w:color w:val="003333"/>
            <w:spacing w:val="-4"/>
            <w:u w:val="single"/>
            <w:lang w:val="en-US" w:eastAsia="ar-SA"/>
          </w:rPr>
          <w:t>contents</w:t>
        </w:r>
        <w:r w:rsidRPr="001961C7">
          <w:rPr>
            <w:b/>
            <w:bCs/>
            <w:color w:val="003333"/>
            <w:spacing w:val="-4"/>
            <w:u w:val="single"/>
            <w:lang w:eastAsia="ar-SA"/>
          </w:rPr>
          <w:t>.</w:t>
        </w:r>
        <w:r w:rsidRPr="001961C7">
          <w:rPr>
            <w:b/>
            <w:bCs/>
            <w:color w:val="003333"/>
            <w:spacing w:val="-4"/>
            <w:u w:val="single"/>
            <w:lang w:val="en-US" w:eastAsia="ar-SA"/>
          </w:rPr>
          <w:t>nsf</w:t>
        </w:r>
        <w:r w:rsidRPr="001961C7">
          <w:rPr>
            <w:b/>
            <w:bCs/>
            <w:color w:val="003333"/>
            <w:spacing w:val="-4"/>
            <w:u w:val="single"/>
            <w:lang w:eastAsia="ar-SA"/>
          </w:rPr>
          <w:t>/</w:t>
        </w:r>
        <w:r w:rsidRPr="001961C7">
          <w:rPr>
            <w:b/>
            <w:bCs/>
            <w:color w:val="003333"/>
            <w:spacing w:val="-4"/>
            <w:u w:val="single"/>
            <w:lang w:val="en-US" w:eastAsia="ar-SA"/>
          </w:rPr>
          <w:t>dic</w:t>
        </w:r>
        <w:r w:rsidRPr="001961C7">
          <w:rPr>
            <w:b/>
            <w:bCs/>
            <w:color w:val="003333"/>
            <w:spacing w:val="-4"/>
            <w:u w:val="single"/>
            <w:lang w:eastAsia="ar-SA"/>
          </w:rPr>
          <w:t>_</w:t>
        </w:r>
        <w:r w:rsidRPr="001961C7">
          <w:rPr>
            <w:b/>
            <w:bCs/>
            <w:color w:val="003333"/>
            <w:spacing w:val="-4"/>
            <w:u w:val="single"/>
            <w:lang w:val="en-US" w:eastAsia="ar-SA"/>
          </w:rPr>
          <w:t>music</w:t>
        </w:r>
      </w:hyperlink>
    </w:p>
    <w:p w:rsidR="001961C7" w:rsidRPr="001961C7" w:rsidRDefault="001961C7" w:rsidP="001961C7">
      <w:pPr>
        <w:widowControl w:val="0"/>
        <w:shd w:val="clear" w:color="auto" w:fill="FFFFFF"/>
        <w:tabs>
          <w:tab w:val="left" w:pos="787"/>
        </w:tabs>
        <w:suppressAutoHyphens/>
        <w:autoSpaceDE w:val="0"/>
        <w:spacing w:before="86"/>
        <w:ind w:right="5" w:firstLine="562"/>
        <w:jc w:val="both"/>
        <w:rPr>
          <w:spacing w:val="-5"/>
          <w:lang w:eastAsia="ar-SA"/>
        </w:rPr>
      </w:pPr>
      <w:r w:rsidRPr="001961C7">
        <w:rPr>
          <w:b/>
          <w:bCs/>
          <w:spacing w:val="-13"/>
          <w:lang w:eastAsia="ar-SA"/>
        </w:rPr>
        <w:t>4.</w:t>
      </w:r>
      <w:r w:rsidRPr="001961C7">
        <w:rPr>
          <w:b/>
          <w:bCs/>
          <w:lang w:eastAsia="ar-SA"/>
        </w:rPr>
        <w:tab/>
      </w:r>
      <w:r w:rsidRPr="001961C7">
        <w:rPr>
          <w:b/>
          <w:bCs/>
          <w:spacing w:val="-5"/>
          <w:lang w:eastAsia="ar-SA"/>
        </w:rPr>
        <w:t xml:space="preserve">Технические средства обучения: </w:t>
      </w:r>
      <w:r w:rsidRPr="001961C7">
        <w:rPr>
          <w:spacing w:val="-5"/>
          <w:lang w:eastAsia="ar-SA"/>
        </w:rPr>
        <w:t xml:space="preserve">компьютер, мультимедийный проектор, экран </w:t>
      </w:r>
    </w:p>
    <w:p w:rsidR="001961C7" w:rsidRPr="001961C7" w:rsidRDefault="001961C7" w:rsidP="001961C7">
      <w:pPr>
        <w:widowControl w:val="0"/>
        <w:shd w:val="clear" w:color="auto" w:fill="FFFFFF"/>
        <w:tabs>
          <w:tab w:val="left" w:pos="787"/>
        </w:tabs>
        <w:suppressAutoHyphens/>
        <w:autoSpaceDE w:val="0"/>
        <w:spacing w:before="86"/>
        <w:ind w:right="5"/>
        <w:jc w:val="both"/>
        <w:rPr>
          <w:b/>
          <w:bCs/>
          <w:spacing w:val="-17"/>
          <w:lang w:eastAsia="ar-SA"/>
        </w:rPr>
      </w:pPr>
      <w:r w:rsidRPr="001961C7">
        <w:rPr>
          <w:spacing w:val="-5"/>
          <w:lang w:eastAsia="ar-SA"/>
        </w:rPr>
        <w:t>про</w:t>
      </w:r>
      <w:r w:rsidRPr="001961C7">
        <w:rPr>
          <w:lang w:eastAsia="ar-SA"/>
        </w:rPr>
        <w:t xml:space="preserve">екционный, принтер, интерактивная доска, </w:t>
      </w:r>
      <w:r w:rsidRPr="001961C7">
        <w:rPr>
          <w:lang w:val="en-US" w:eastAsia="ar-SA"/>
        </w:rPr>
        <w:t>DVD</w:t>
      </w:r>
      <w:r w:rsidRPr="001961C7">
        <w:rPr>
          <w:lang w:eastAsia="ar-SA"/>
        </w:rPr>
        <w:t>, музыкальный центр.</w:t>
      </w:r>
    </w:p>
    <w:p w:rsidR="001961C7" w:rsidRPr="001961C7" w:rsidRDefault="001961C7" w:rsidP="001961C7">
      <w:pPr>
        <w:widowControl w:val="0"/>
        <w:shd w:val="clear" w:color="auto" w:fill="FFFFFF"/>
        <w:tabs>
          <w:tab w:val="left" w:pos="888"/>
        </w:tabs>
        <w:suppressAutoHyphens/>
        <w:autoSpaceDE w:val="0"/>
        <w:spacing w:before="10"/>
        <w:ind w:firstLine="571"/>
        <w:jc w:val="both"/>
        <w:rPr>
          <w:spacing w:val="-6"/>
          <w:lang w:eastAsia="ar-SA"/>
        </w:rPr>
      </w:pPr>
      <w:r w:rsidRPr="001961C7">
        <w:rPr>
          <w:b/>
          <w:bCs/>
          <w:spacing w:val="-17"/>
          <w:lang w:eastAsia="ar-SA"/>
        </w:rPr>
        <w:t>5.</w:t>
      </w:r>
      <w:r w:rsidRPr="001961C7">
        <w:rPr>
          <w:b/>
          <w:bCs/>
          <w:lang w:eastAsia="ar-SA"/>
        </w:rPr>
        <w:tab/>
        <w:t xml:space="preserve">Учебно-практическое оборудование: </w:t>
      </w:r>
      <w:r w:rsidRPr="001961C7">
        <w:rPr>
          <w:lang w:eastAsia="ar-SA"/>
        </w:rPr>
        <w:t>музыкальный инструмент; аудиторная доска</w:t>
      </w:r>
      <w:r w:rsidRPr="001961C7">
        <w:rPr>
          <w:lang w:eastAsia="ar-SA"/>
        </w:rPr>
        <w:br/>
      </w:r>
      <w:r w:rsidRPr="001961C7">
        <w:rPr>
          <w:spacing w:val="-6"/>
          <w:lang w:eastAsia="ar-SA"/>
        </w:rPr>
        <w:t xml:space="preserve">с магнитной поверхностью и набором приспособлений для крепления демонстрационного </w:t>
      </w:r>
    </w:p>
    <w:p w:rsidR="001961C7" w:rsidRPr="001961C7" w:rsidRDefault="001961C7" w:rsidP="001961C7">
      <w:pPr>
        <w:widowControl w:val="0"/>
        <w:shd w:val="clear" w:color="auto" w:fill="FFFFFF"/>
        <w:tabs>
          <w:tab w:val="left" w:pos="888"/>
        </w:tabs>
        <w:suppressAutoHyphens/>
        <w:autoSpaceDE w:val="0"/>
        <w:spacing w:before="10"/>
        <w:jc w:val="both"/>
        <w:rPr>
          <w:lang w:eastAsia="ar-SA"/>
        </w:rPr>
      </w:pPr>
      <w:r w:rsidRPr="001961C7">
        <w:rPr>
          <w:spacing w:val="-6"/>
          <w:lang w:eastAsia="ar-SA"/>
        </w:rPr>
        <w:t>мате</w:t>
      </w:r>
      <w:r w:rsidRPr="001961C7">
        <w:rPr>
          <w:lang w:eastAsia="ar-SA"/>
        </w:rPr>
        <w:t>риала.</w:t>
      </w:r>
    </w:p>
    <w:p w:rsidR="001961C7" w:rsidRPr="001961C7" w:rsidRDefault="001961C7" w:rsidP="001961C7">
      <w:pPr>
        <w:jc w:val="center"/>
        <w:rPr>
          <w:b/>
        </w:rPr>
      </w:pPr>
    </w:p>
    <w:p w:rsidR="001A6E13" w:rsidRPr="001A6E13" w:rsidRDefault="001A6E13" w:rsidP="001A6E13">
      <w:pPr>
        <w:suppressAutoHyphens/>
        <w:spacing w:after="200"/>
        <w:jc w:val="center"/>
        <w:rPr>
          <w:b/>
          <w:lang w:eastAsia="ar-SA"/>
        </w:rPr>
      </w:pPr>
    </w:p>
    <w:p w:rsidR="001A6E13" w:rsidRPr="001A6E13" w:rsidRDefault="001A6E13" w:rsidP="001A6E13">
      <w:pPr>
        <w:widowControl w:val="0"/>
        <w:shd w:val="clear" w:color="auto" w:fill="FFFFFF"/>
        <w:suppressAutoHyphens/>
        <w:autoSpaceDE w:val="0"/>
        <w:spacing w:before="19"/>
        <w:ind w:left="34" w:right="24"/>
        <w:jc w:val="center"/>
        <w:rPr>
          <w:b/>
          <w:lang w:eastAsia="ar-SA"/>
        </w:rPr>
      </w:pPr>
    </w:p>
    <w:p w:rsidR="001A6E13" w:rsidRPr="001A6E13" w:rsidRDefault="001A6E13" w:rsidP="001A6E13">
      <w:pPr>
        <w:widowControl w:val="0"/>
        <w:shd w:val="clear" w:color="auto" w:fill="FFFFFF"/>
        <w:suppressAutoHyphens/>
        <w:autoSpaceDE w:val="0"/>
        <w:spacing w:before="34"/>
        <w:ind w:left="605"/>
        <w:rPr>
          <w:spacing w:val="-3"/>
          <w:lang w:eastAsia="ar-SA"/>
        </w:rPr>
      </w:pPr>
    </w:p>
    <w:p w:rsidR="001A6E13" w:rsidRPr="001A6E13" w:rsidRDefault="001A6E13" w:rsidP="001A6E13">
      <w:pPr>
        <w:jc w:val="center"/>
        <w:rPr>
          <w:b/>
        </w:rPr>
      </w:pPr>
    </w:p>
    <w:sectPr w:rsidR="001A6E13" w:rsidRPr="001A6E13" w:rsidSect="00EB1B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47B7" w:rsidRDefault="008947B7" w:rsidP="001961C7">
      <w:r>
        <w:separator/>
      </w:r>
    </w:p>
  </w:endnote>
  <w:endnote w:type="continuationSeparator" w:id="1">
    <w:p w:rsidR="008947B7" w:rsidRDefault="008947B7" w:rsidP="00196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68691516"/>
    </w:sdtPr>
    <w:sdtContent>
      <w:p w:rsidR="001961C7" w:rsidRDefault="00BC2FB1">
        <w:pPr>
          <w:pStyle w:val="a5"/>
          <w:jc w:val="center"/>
        </w:pPr>
        <w:r>
          <w:fldChar w:fldCharType="begin"/>
        </w:r>
        <w:r w:rsidR="001961C7">
          <w:instrText>PAGE   \* MERGEFORMAT</w:instrText>
        </w:r>
        <w:r>
          <w:fldChar w:fldCharType="separate"/>
        </w:r>
        <w:r w:rsidR="00BF6899">
          <w:rPr>
            <w:noProof/>
          </w:rPr>
          <w:t>41</w:t>
        </w:r>
        <w:r>
          <w:fldChar w:fldCharType="end"/>
        </w:r>
      </w:p>
    </w:sdtContent>
  </w:sdt>
  <w:p w:rsidR="001961C7" w:rsidRDefault="001961C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47B7" w:rsidRDefault="008947B7" w:rsidP="001961C7">
      <w:r>
        <w:separator/>
      </w:r>
    </w:p>
  </w:footnote>
  <w:footnote w:type="continuationSeparator" w:id="1">
    <w:p w:rsidR="008947B7" w:rsidRDefault="008947B7" w:rsidP="001961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0" w:firstLine="720"/>
      </w:pPr>
      <w:rPr>
        <w:rFonts w:ascii="Wingdings" w:hAnsi="Wingdings" w:cs="Wingdings" w:hint="default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"/>
      <w:lvlJc w:val="left"/>
      <w:pPr>
        <w:tabs>
          <w:tab w:val="num" w:pos="720"/>
        </w:tabs>
        <w:ind w:left="0" w:firstLine="720"/>
      </w:pPr>
      <w:rPr>
        <w:rFonts w:ascii="Wingdings" w:hAnsi="Wingdings" w:cs="Wingdings" w:hint="default"/>
      </w:rPr>
    </w:lvl>
  </w:abstractNum>
  <w:abstractNum w:abstractNumId="2">
    <w:nsid w:val="00000004"/>
    <w:multiLevelType w:val="singleLevel"/>
    <w:tmpl w:val="00000004"/>
    <w:name w:val="WW8Num5"/>
    <w:lvl w:ilvl="0">
      <w:start w:val="1"/>
      <w:numFmt w:val="bullet"/>
      <w:lvlText w:val=""/>
      <w:lvlJc w:val="left"/>
      <w:pPr>
        <w:tabs>
          <w:tab w:val="num" w:pos="720"/>
        </w:tabs>
        <w:ind w:left="0" w:firstLine="720"/>
      </w:pPr>
      <w:rPr>
        <w:rFonts w:ascii="Wingdings" w:hAnsi="Wingdings" w:cs="Wingdings" w:hint="default"/>
      </w:rPr>
    </w:lvl>
  </w:abstractNum>
  <w:abstractNum w:abstractNumId="3">
    <w:nsid w:val="00000006"/>
    <w:multiLevelType w:val="singleLevel"/>
    <w:tmpl w:val="00000006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4">
    <w:nsid w:val="00000007"/>
    <w:multiLevelType w:val="singleLevel"/>
    <w:tmpl w:val="00000007"/>
    <w:name w:val="WW8Num8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5">
    <w:nsid w:val="00000008"/>
    <w:multiLevelType w:val="singleLevel"/>
    <w:tmpl w:val="00000008"/>
    <w:name w:val="WW8Num9"/>
    <w:lvl w:ilvl="0">
      <w:start w:val="1"/>
      <w:numFmt w:val="bullet"/>
      <w:lvlText w:val=""/>
      <w:lvlJc w:val="left"/>
      <w:pPr>
        <w:tabs>
          <w:tab w:val="num" w:pos="720"/>
        </w:tabs>
        <w:ind w:left="0" w:firstLine="720"/>
      </w:pPr>
      <w:rPr>
        <w:rFonts w:ascii="Wingdings" w:hAnsi="Wingdings" w:cs="Wingdings" w:hint="default"/>
      </w:rPr>
    </w:lvl>
  </w:abstractNum>
  <w:abstractNum w:abstractNumId="6">
    <w:nsid w:val="00000009"/>
    <w:multiLevelType w:val="singleLevel"/>
    <w:tmpl w:val="00000009"/>
    <w:name w:val="WW8Num10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7">
    <w:nsid w:val="0000000C"/>
    <w:multiLevelType w:val="singleLevel"/>
    <w:tmpl w:val="0000000C"/>
    <w:lvl w:ilvl="0">
      <w:numFmt w:val="bullet"/>
      <w:lvlText w:val="•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>
    <w:nsid w:val="0000000D"/>
    <w:multiLevelType w:val="singleLevel"/>
    <w:tmpl w:val="0000000D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9">
    <w:nsid w:val="00000023"/>
    <w:multiLevelType w:val="singleLevel"/>
    <w:tmpl w:val="00000023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7F3E3E1B"/>
    <w:multiLevelType w:val="hybridMultilevel"/>
    <w:tmpl w:val="EE6643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6"/>
  </w:num>
  <w:num w:numId="10">
    <w:abstractNumId w:val="1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6E13"/>
    <w:rsid w:val="001961C7"/>
    <w:rsid w:val="001A6E13"/>
    <w:rsid w:val="001B4B3C"/>
    <w:rsid w:val="0026100E"/>
    <w:rsid w:val="0027577D"/>
    <w:rsid w:val="002D4DFF"/>
    <w:rsid w:val="00795ABB"/>
    <w:rsid w:val="008947B7"/>
    <w:rsid w:val="008F6930"/>
    <w:rsid w:val="00B07381"/>
    <w:rsid w:val="00BA4E0B"/>
    <w:rsid w:val="00BC2FB1"/>
    <w:rsid w:val="00BF6899"/>
    <w:rsid w:val="00EB1B72"/>
    <w:rsid w:val="00ED6E30"/>
    <w:rsid w:val="00EF0ED0"/>
    <w:rsid w:val="00F260E7"/>
    <w:rsid w:val="00F31B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E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961C7"/>
    <w:pPr>
      <w:keepNext/>
      <w:keepLines/>
      <w:spacing w:before="480"/>
      <w:jc w:val="center"/>
      <w:outlineLvl w:val="0"/>
    </w:pPr>
    <w:rPr>
      <w:rFonts w:eastAsiaTheme="majorEastAsia" w:cstheme="majorBidi"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1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961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961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961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961C7"/>
    <w:rPr>
      <w:rFonts w:ascii="Times New Roman" w:eastAsiaTheme="majorEastAsia" w:hAnsi="Times New Roman" w:cstheme="majorBidi"/>
      <w:bCs/>
      <w:sz w:val="24"/>
      <w:szCs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1961C7"/>
    <w:pPr>
      <w:spacing w:after="100"/>
    </w:pPr>
  </w:style>
  <w:style w:type="character" w:styleId="a7">
    <w:name w:val="Hyperlink"/>
    <w:basedOn w:val="a0"/>
    <w:uiPriority w:val="99"/>
    <w:unhideWhenUsed/>
    <w:rsid w:val="001961C7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F31BD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1BD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E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961C7"/>
    <w:pPr>
      <w:keepNext/>
      <w:keepLines/>
      <w:spacing w:before="480"/>
      <w:jc w:val="center"/>
      <w:outlineLvl w:val="0"/>
    </w:pPr>
    <w:rPr>
      <w:rFonts w:eastAsiaTheme="majorEastAsia" w:cstheme="majorBidi"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1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961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961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961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961C7"/>
    <w:rPr>
      <w:rFonts w:ascii="Times New Roman" w:eastAsiaTheme="majorEastAsia" w:hAnsi="Times New Roman" w:cstheme="majorBidi"/>
      <w:bCs/>
      <w:sz w:val="24"/>
      <w:szCs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1961C7"/>
    <w:pPr>
      <w:spacing w:after="100"/>
    </w:pPr>
  </w:style>
  <w:style w:type="character" w:styleId="a7">
    <w:name w:val="Hyperlink"/>
    <w:basedOn w:val="a0"/>
    <w:uiPriority w:val="99"/>
    <w:unhideWhenUsed/>
    <w:rsid w:val="001961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1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ic.academic.ru/contents.nsf/dic_musi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usic-dic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classic.chubri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2ED68-D17D-4D82-A140-F08AD2289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6954</Words>
  <Characters>39641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46502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Школа№2 Уроки Музыки</cp:lastModifiedBy>
  <cp:revision>7</cp:revision>
  <dcterms:created xsi:type="dcterms:W3CDTF">2014-09-09T18:00:00Z</dcterms:created>
  <dcterms:modified xsi:type="dcterms:W3CDTF">2025-10-21T04:46:00Z</dcterms:modified>
</cp:coreProperties>
</file>